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2A6" w:rsidRPr="00A90E18" w:rsidRDefault="00FC72A6" w:rsidP="005A153D">
      <w:pPr>
        <w:pBdr>
          <w:bottom w:val="single" w:sz="12" w:space="1" w:color="auto"/>
        </w:pBdr>
        <w:ind w:left="708"/>
        <w:jc w:val="center"/>
        <w:rPr>
          <w:rFonts w:eastAsiaTheme="minorHAnsi"/>
          <w:b/>
          <w:sz w:val="28"/>
          <w:szCs w:val="28"/>
          <w:lang w:eastAsia="en-US"/>
        </w:rPr>
      </w:pPr>
      <w:r w:rsidRPr="00A90E18">
        <w:rPr>
          <w:b/>
          <w:sz w:val="28"/>
          <w:szCs w:val="28"/>
        </w:rPr>
        <w:t>СЕРЕБРЯНСКИЙ ВЕСТНИК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6379"/>
        <w:gridCol w:w="1843"/>
      </w:tblGrid>
      <w:tr w:rsidR="00FC72A6" w:rsidRPr="00A90E18" w:rsidTr="00ED55F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Pr="00A90E18" w:rsidRDefault="004874AA" w:rsidP="005D3A9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№ </w:t>
            </w:r>
            <w:r w:rsidR="00D23A96"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Pr="00A90E18" w:rsidRDefault="00FC72A6" w:rsidP="007C487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Администрация Серебрянского сельсовета </w:t>
            </w:r>
            <w:r w:rsidR="00ED55FD">
              <w:rPr>
                <w:b/>
                <w:sz w:val="28"/>
                <w:szCs w:val="28"/>
                <w:lang w:eastAsia="en-US"/>
              </w:rPr>
              <w:t>Чулымского района Новосибирской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Pr="00A90E18" w:rsidRDefault="000904AC" w:rsidP="005D3A9F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9142BD">
              <w:rPr>
                <w:b/>
                <w:sz w:val="28"/>
                <w:szCs w:val="28"/>
                <w:lang w:eastAsia="en-US"/>
              </w:rPr>
              <w:t>2</w:t>
            </w:r>
            <w:r w:rsidR="00D23A96">
              <w:rPr>
                <w:b/>
                <w:sz w:val="28"/>
                <w:szCs w:val="28"/>
                <w:lang w:eastAsia="en-US"/>
              </w:rPr>
              <w:t>6</w:t>
            </w:r>
            <w:r w:rsidR="006A29E2" w:rsidRPr="00A90E18">
              <w:rPr>
                <w:b/>
                <w:sz w:val="28"/>
                <w:szCs w:val="28"/>
                <w:lang w:eastAsia="en-US"/>
              </w:rPr>
              <w:t>.</w:t>
            </w:r>
            <w:r w:rsidR="009142BD">
              <w:rPr>
                <w:b/>
                <w:sz w:val="28"/>
                <w:szCs w:val="28"/>
                <w:lang w:eastAsia="en-US"/>
              </w:rPr>
              <w:t>02</w:t>
            </w:r>
            <w:r w:rsidR="008C7115">
              <w:rPr>
                <w:b/>
                <w:sz w:val="28"/>
                <w:szCs w:val="28"/>
                <w:lang w:eastAsia="en-US"/>
              </w:rPr>
              <w:t>.2018</w:t>
            </w:r>
            <w:r w:rsidR="00FC72A6" w:rsidRPr="00A90E18">
              <w:rPr>
                <w:b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896E38" w:rsidRDefault="00896E38" w:rsidP="00896E38">
      <w:pPr>
        <w:jc w:val="center"/>
        <w:rPr>
          <w:b/>
          <w:sz w:val="28"/>
        </w:rPr>
      </w:pPr>
      <w:r>
        <w:rPr>
          <w:b/>
          <w:sz w:val="28"/>
        </w:rPr>
        <w:t xml:space="preserve">    </w:t>
      </w:r>
    </w:p>
    <w:p w:rsidR="00896E38" w:rsidRDefault="00896E38" w:rsidP="00896E38">
      <w:pPr>
        <w:jc w:val="center"/>
        <w:rPr>
          <w:b/>
          <w:sz w:val="28"/>
        </w:rPr>
      </w:pPr>
    </w:p>
    <w:p w:rsidR="00896E38" w:rsidRPr="00013AD1" w:rsidRDefault="00896E38" w:rsidP="00896E38">
      <w:pPr>
        <w:jc w:val="center"/>
      </w:pPr>
    </w:p>
    <w:p w:rsidR="00896E38" w:rsidRPr="00013AD1" w:rsidRDefault="00896E38" w:rsidP="00896E38">
      <w:pPr>
        <w:jc w:val="center"/>
      </w:pPr>
      <w:r w:rsidRPr="00013AD1">
        <w:t xml:space="preserve">  СОВЕТ  ДЕПУТАТОВ </w:t>
      </w:r>
    </w:p>
    <w:p w:rsidR="00896E38" w:rsidRPr="00013AD1" w:rsidRDefault="00896E38" w:rsidP="00896E38">
      <w:r w:rsidRPr="00013AD1">
        <w:t xml:space="preserve">                                        СЕРЕБРЯНСКОГО СЕЛЬСОВЕТА</w:t>
      </w:r>
    </w:p>
    <w:p w:rsidR="00896E38" w:rsidRPr="00013AD1" w:rsidRDefault="00896E38" w:rsidP="00896E38">
      <w:pPr>
        <w:jc w:val="center"/>
      </w:pPr>
      <w:r w:rsidRPr="00013AD1">
        <w:t xml:space="preserve">  ЧУЛЫМСКОГО  РАЙОНА НОВОСИБИРСКОЙ  ОБЛАСТИ</w:t>
      </w:r>
    </w:p>
    <w:p w:rsidR="00896E38" w:rsidRPr="00013AD1" w:rsidRDefault="00896E38" w:rsidP="00896E38">
      <w:pPr>
        <w:jc w:val="center"/>
      </w:pPr>
      <w:r w:rsidRPr="00013AD1">
        <w:t>(пятого созыва)</w:t>
      </w:r>
    </w:p>
    <w:p w:rsidR="00896E38" w:rsidRPr="00013AD1" w:rsidRDefault="00896E38" w:rsidP="00896E38">
      <w:pPr>
        <w:jc w:val="both"/>
      </w:pPr>
    </w:p>
    <w:p w:rsidR="00896E38" w:rsidRPr="00013AD1" w:rsidRDefault="00896E38" w:rsidP="00896E38">
      <w:pPr>
        <w:pStyle w:val="1"/>
        <w:jc w:val="center"/>
        <w:rPr>
          <w:sz w:val="24"/>
        </w:rPr>
      </w:pPr>
      <w:r w:rsidRPr="00013AD1">
        <w:rPr>
          <w:sz w:val="24"/>
        </w:rPr>
        <w:t>РЕШЕНИЕ</w:t>
      </w:r>
    </w:p>
    <w:p w:rsidR="00896E38" w:rsidRPr="00013AD1" w:rsidRDefault="00896E38" w:rsidP="00896E38">
      <w:pPr>
        <w:jc w:val="center"/>
      </w:pPr>
      <w:r w:rsidRPr="00013AD1">
        <w:t>двадцать третьей сессии</w:t>
      </w:r>
    </w:p>
    <w:p w:rsidR="00896E38" w:rsidRPr="00013AD1" w:rsidRDefault="00896E38" w:rsidP="00896E38">
      <w:pPr>
        <w:pStyle w:val="a7"/>
        <w:rPr>
          <w:sz w:val="24"/>
        </w:rPr>
      </w:pPr>
    </w:p>
    <w:p w:rsidR="00896E38" w:rsidRPr="00013AD1" w:rsidRDefault="00896E38" w:rsidP="00896E38">
      <w:pPr>
        <w:jc w:val="both"/>
      </w:pPr>
      <w:r w:rsidRPr="00013AD1">
        <w:t xml:space="preserve">от 20.02.2018 года                   </w:t>
      </w:r>
      <w:r w:rsidR="00013AD1">
        <w:t xml:space="preserve">        </w:t>
      </w:r>
      <w:r w:rsidRPr="00013AD1">
        <w:t xml:space="preserve"> с. </w:t>
      </w:r>
      <w:proofErr w:type="spellStart"/>
      <w:r w:rsidRPr="00013AD1">
        <w:t>Серебрянское</w:t>
      </w:r>
      <w:proofErr w:type="spellEnd"/>
      <w:r w:rsidRPr="00013AD1">
        <w:t xml:space="preserve">                                  № 23(1)</w:t>
      </w:r>
    </w:p>
    <w:p w:rsidR="00896E38" w:rsidRPr="00013AD1" w:rsidRDefault="00896E38" w:rsidP="00896E38">
      <w:pPr>
        <w:jc w:val="center"/>
      </w:pPr>
    </w:p>
    <w:p w:rsidR="00896E38" w:rsidRPr="00013AD1" w:rsidRDefault="00896E38" w:rsidP="00896E38">
      <w:pPr>
        <w:shd w:val="clear" w:color="auto" w:fill="FFFFFF"/>
        <w:spacing w:after="225" w:line="336" w:lineRule="atLeast"/>
        <w:jc w:val="both"/>
        <w:rPr>
          <w:color w:val="000000"/>
        </w:rPr>
      </w:pPr>
      <w:r w:rsidRPr="00013AD1">
        <w:t>О внесении изменений и дополнений в Устав Серебрянского сельсовета Чулымского района Новосибирской области</w:t>
      </w:r>
    </w:p>
    <w:p w:rsidR="00896E38" w:rsidRPr="00013AD1" w:rsidRDefault="00896E38" w:rsidP="00896E38">
      <w:pPr>
        <w:jc w:val="both"/>
      </w:pPr>
      <w:r w:rsidRPr="00013AD1">
        <w:rPr>
          <w:color w:val="000000"/>
        </w:rPr>
        <w:t xml:space="preserve">         В соответствии с Федеральным Законом </w:t>
      </w:r>
      <w:hyperlink r:id="rId6" w:history="1">
        <w:r w:rsidRPr="00013AD1">
          <w:rPr>
            <w:rStyle w:val="a9"/>
          </w:rPr>
          <w:t>от 06.10.2003 года № 131-ФЗ</w:t>
        </w:r>
      </w:hyperlink>
      <w:r w:rsidRPr="00013AD1">
        <w:t xml:space="preserve"> </w:t>
      </w:r>
      <w:r w:rsidRPr="00013AD1">
        <w:rPr>
          <w:color w:val="000000"/>
        </w:rPr>
        <w:t>«Об общих принципах организации местного самоуправления в Российской Федерации», и в целях приведения Устава Серебрянского сельсовета Чулымского района Новосибирской области в соответствие с действующим законодательством, Совет депутатов Серебрянского сельсовета Чулымского района Новосибирской области решил:</w:t>
      </w:r>
    </w:p>
    <w:p w:rsidR="00896E38" w:rsidRPr="00013AD1" w:rsidRDefault="00896E38" w:rsidP="00896E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3AD1">
        <w:rPr>
          <w:rFonts w:ascii="Times New Roman" w:hAnsi="Times New Roman" w:cs="Times New Roman"/>
          <w:sz w:val="24"/>
          <w:szCs w:val="24"/>
        </w:rPr>
        <w:t xml:space="preserve">1. Принять муниципальный правовой акт о внесении изменений и дополнений в Устав Серебрянского сельсовета Чулымского района Новосибирской области, </w:t>
      </w:r>
      <w:proofErr w:type="gramStart"/>
      <w:r w:rsidRPr="00013AD1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Pr="00013AD1">
        <w:rPr>
          <w:rFonts w:ascii="Times New Roman" w:hAnsi="Times New Roman" w:cs="Times New Roman"/>
          <w:sz w:val="24"/>
          <w:szCs w:val="24"/>
        </w:rPr>
        <w:t>.</w:t>
      </w:r>
    </w:p>
    <w:p w:rsidR="00896E38" w:rsidRPr="00013AD1" w:rsidRDefault="00896E38" w:rsidP="00896E38">
      <w:pPr>
        <w:shd w:val="clear" w:color="auto" w:fill="FFFFFF"/>
        <w:tabs>
          <w:tab w:val="left" w:pos="744"/>
        </w:tabs>
        <w:ind w:firstLine="470"/>
        <w:jc w:val="both"/>
        <w:rPr>
          <w:color w:val="000000"/>
          <w:spacing w:val="3"/>
        </w:rPr>
      </w:pPr>
      <w:r w:rsidRPr="00013AD1">
        <w:rPr>
          <w:color w:val="000000"/>
        </w:rPr>
        <w:t>2. В порядке, установленном Федеральным законом от 21.07.2005 г. № 97-ФЗ « О государственной регистрации Уставов муниципальных образований», п</w:t>
      </w:r>
      <w:r w:rsidRPr="00013AD1">
        <w:rPr>
          <w:color w:val="000000"/>
          <w:spacing w:val="3"/>
        </w:rPr>
        <w:t xml:space="preserve">редоставить муниципальный правовой акт о внесении изменении и дополнений  в Устав Серебрянского </w:t>
      </w:r>
      <w:r w:rsidRPr="00013AD1">
        <w:t>сельсовета Чулымского района Новосибирской области</w:t>
      </w:r>
      <w:r w:rsidRPr="00013AD1">
        <w:rPr>
          <w:color w:val="000000"/>
          <w:spacing w:val="3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области.</w:t>
      </w:r>
    </w:p>
    <w:p w:rsidR="00896E38" w:rsidRPr="00013AD1" w:rsidRDefault="00896E38" w:rsidP="00896E38">
      <w:pPr>
        <w:shd w:val="clear" w:color="auto" w:fill="FFFFFF"/>
        <w:tabs>
          <w:tab w:val="left" w:pos="869"/>
          <w:tab w:val="left" w:leader="underscore" w:pos="6566"/>
        </w:tabs>
        <w:spacing w:before="5"/>
        <w:ind w:firstLine="360"/>
        <w:jc w:val="both"/>
      </w:pPr>
      <w:r w:rsidRPr="00013AD1">
        <w:rPr>
          <w:color w:val="000000"/>
          <w:spacing w:val="3"/>
        </w:rPr>
        <w:t xml:space="preserve">3. Главе </w:t>
      </w:r>
      <w:r w:rsidRPr="00013AD1">
        <w:rPr>
          <w:color w:val="000000"/>
        </w:rPr>
        <w:t xml:space="preserve">Серебрянского сельсовета </w:t>
      </w:r>
      <w:r w:rsidRPr="00013AD1">
        <w:t>Чулымского района Новосибирской области</w:t>
      </w:r>
      <w:r w:rsidRPr="00013AD1">
        <w:rPr>
          <w:color w:val="000000"/>
        </w:rPr>
        <w:t xml:space="preserve"> </w:t>
      </w:r>
      <w:r w:rsidRPr="00013AD1">
        <w:rPr>
          <w:color w:val="000000"/>
          <w:spacing w:val="1"/>
        </w:rPr>
        <w:t xml:space="preserve">опубликовать  муниципальный правовой акт о внесении изменении в Устав Серебрянского сельсовета в установленный законом срок  </w:t>
      </w:r>
      <w:r w:rsidRPr="00013AD1">
        <w:rPr>
          <w:color w:val="000000"/>
          <w:spacing w:val="-6"/>
        </w:rPr>
        <w:t>после</w:t>
      </w:r>
      <w:r w:rsidRPr="00013AD1">
        <w:t xml:space="preserve"> </w:t>
      </w:r>
      <w:r w:rsidRPr="00013AD1">
        <w:rPr>
          <w:color w:val="000000"/>
          <w:spacing w:val="-1"/>
        </w:rPr>
        <w:t>государственной регистрации.</w:t>
      </w:r>
    </w:p>
    <w:p w:rsidR="00896E38" w:rsidRPr="00013AD1" w:rsidRDefault="00896E38" w:rsidP="00896E38">
      <w:pPr>
        <w:shd w:val="clear" w:color="auto" w:fill="FFFFFF"/>
        <w:tabs>
          <w:tab w:val="left" w:pos="869"/>
          <w:tab w:val="left" w:leader="underscore" w:pos="6566"/>
        </w:tabs>
        <w:spacing w:before="5"/>
        <w:ind w:firstLine="540"/>
        <w:jc w:val="both"/>
      </w:pPr>
      <w:r w:rsidRPr="00013AD1">
        <w:rPr>
          <w:color w:val="000000"/>
          <w:spacing w:val="-9"/>
        </w:rPr>
        <w:t>4.</w:t>
      </w:r>
      <w:r w:rsidRPr="00013AD1">
        <w:rPr>
          <w:color w:val="000000"/>
          <w:spacing w:val="1"/>
        </w:rPr>
        <w:t xml:space="preserve"> </w:t>
      </w:r>
      <w:r w:rsidRPr="00013AD1">
        <w:rPr>
          <w:color w:val="000000"/>
          <w:spacing w:val="-1"/>
        </w:rPr>
        <w:t xml:space="preserve">Настоящее решение вступает в силу после </w:t>
      </w:r>
      <w:r w:rsidRPr="00013AD1">
        <w:rPr>
          <w:color w:val="000000"/>
          <w:spacing w:val="1"/>
        </w:rPr>
        <w:t>опубликования в газете «Серебрянский вестник».</w:t>
      </w:r>
    </w:p>
    <w:p w:rsidR="00896E38" w:rsidRPr="00013AD1" w:rsidRDefault="00896E38" w:rsidP="00896E38">
      <w:pPr>
        <w:shd w:val="clear" w:color="auto" w:fill="FFFFFF"/>
        <w:tabs>
          <w:tab w:val="left" w:pos="701"/>
        </w:tabs>
        <w:spacing w:before="10"/>
      </w:pPr>
    </w:p>
    <w:p w:rsidR="00896E38" w:rsidRPr="00013AD1" w:rsidRDefault="00896E38" w:rsidP="00896E38">
      <w:pPr>
        <w:shd w:val="clear" w:color="auto" w:fill="FFFFFF"/>
        <w:tabs>
          <w:tab w:val="left" w:pos="701"/>
        </w:tabs>
        <w:spacing w:before="10"/>
      </w:pPr>
    </w:p>
    <w:p w:rsidR="00896E38" w:rsidRPr="00013AD1" w:rsidRDefault="00896E38" w:rsidP="00896E38">
      <w:pPr>
        <w:shd w:val="clear" w:color="auto" w:fill="FFFFFF"/>
        <w:tabs>
          <w:tab w:val="left" w:pos="701"/>
        </w:tabs>
        <w:spacing w:before="10"/>
      </w:pPr>
    </w:p>
    <w:p w:rsidR="00896E38" w:rsidRPr="00013AD1" w:rsidRDefault="00896E38" w:rsidP="00896E38">
      <w:pPr>
        <w:shd w:val="clear" w:color="auto" w:fill="FFFFFF"/>
        <w:tabs>
          <w:tab w:val="left" w:pos="701"/>
        </w:tabs>
        <w:spacing w:before="10"/>
      </w:pPr>
      <w:r w:rsidRPr="00013AD1">
        <w:t>Председатель Совета депутатов</w:t>
      </w:r>
    </w:p>
    <w:p w:rsidR="00896E38" w:rsidRPr="00013AD1" w:rsidRDefault="00896E38" w:rsidP="00896E38">
      <w:pPr>
        <w:shd w:val="clear" w:color="auto" w:fill="FFFFFF"/>
        <w:tabs>
          <w:tab w:val="left" w:pos="701"/>
        </w:tabs>
        <w:spacing w:before="10"/>
      </w:pPr>
      <w:r w:rsidRPr="00013AD1">
        <w:t xml:space="preserve"> Серебрянского  сельсовета</w:t>
      </w:r>
    </w:p>
    <w:p w:rsidR="00896E38" w:rsidRPr="00013AD1" w:rsidRDefault="00896E38" w:rsidP="00896E38">
      <w:pPr>
        <w:shd w:val="clear" w:color="auto" w:fill="FFFFFF"/>
        <w:tabs>
          <w:tab w:val="left" w:pos="701"/>
        </w:tabs>
        <w:spacing w:before="10"/>
      </w:pPr>
      <w:r w:rsidRPr="00013AD1">
        <w:t>Чулымского района Новосибирской област</w:t>
      </w:r>
      <w:r w:rsidR="00DA2273">
        <w:t xml:space="preserve">и                    В.Н. </w:t>
      </w:r>
      <w:proofErr w:type="spellStart"/>
      <w:r w:rsidR="00DA2273">
        <w:t>Крюгер</w:t>
      </w:r>
      <w:proofErr w:type="spellEnd"/>
    </w:p>
    <w:p w:rsidR="00896E38" w:rsidRPr="00013AD1" w:rsidRDefault="00896E38" w:rsidP="00896E38">
      <w:pPr>
        <w:autoSpaceDE w:val="0"/>
        <w:autoSpaceDN w:val="0"/>
        <w:adjustRightInd w:val="0"/>
        <w:jc w:val="both"/>
      </w:pPr>
    </w:p>
    <w:p w:rsidR="00896E38" w:rsidRPr="00013AD1" w:rsidRDefault="00896E38" w:rsidP="00896E38">
      <w:pPr>
        <w:jc w:val="both"/>
      </w:pPr>
      <w:r w:rsidRPr="00013AD1">
        <w:t xml:space="preserve">Глава </w:t>
      </w:r>
      <w:r w:rsidRPr="00013AD1">
        <w:rPr>
          <w:color w:val="000000"/>
        </w:rPr>
        <w:t>Серебрянского</w:t>
      </w:r>
      <w:r w:rsidRPr="00013AD1">
        <w:t xml:space="preserve"> сельсовета   </w:t>
      </w:r>
    </w:p>
    <w:p w:rsidR="00896E38" w:rsidRPr="00013AD1" w:rsidRDefault="00896E38" w:rsidP="00896E38">
      <w:pPr>
        <w:jc w:val="both"/>
      </w:pPr>
      <w:r w:rsidRPr="00013AD1">
        <w:t>Чулымского района Новосибирской облас</w:t>
      </w:r>
      <w:r w:rsidR="00DA2273">
        <w:t>ти                 А.Н. Писарев</w:t>
      </w:r>
      <w:r w:rsidRPr="00013AD1">
        <w:t xml:space="preserve">            </w:t>
      </w:r>
    </w:p>
    <w:p w:rsidR="00896E38" w:rsidRPr="00013AD1" w:rsidRDefault="00896E38" w:rsidP="00896E38">
      <w:pPr>
        <w:jc w:val="both"/>
      </w:pPr>
    </w:p>
    <w:p w:rsidR="00896E38" w:rsidRPr="00013AD1" w:rsidRDefault="00896E38" w:rsidP="00896E38"/>
    <w:p w:rsidR="00896E38" w:rsidRPr="00013AD1" w:rsidRDefault="00896E38" w:rsidP="00896E38"/>
    <w:p w:rsidR="00896E38" w:rsidRPr="00013AD1" w:rsidRDefault="00896E38" w:rsidP="00896E38">
      <w:pPr>
        <w:ind w:left="5040" w:firstLine="720"/>
        <w:jc w:val="right"/>
      </w:pPr>
    </w:p>
    <w:p w:rsidR="00896E38" w:rsidRPr="00013AD1" w:rsidRDefault="00896E38" w:rsidP="00896E38">
      <w:pPr>
        <w:ind w:left="5040" w:firstLine="720"/>
        <w:jc w:val="right"/>
      </w:pPr>
      <w:r w:rsidRPr="00013AD1">
        <w:t xml:space="preserve">Приложение </w:t>
      </w:r>
    </w:p>
    <w:p w:rsidR="00896E38" w:rsidRPr="00013AD1" w:rsidRDefault="00896E38" w:rsidP="00896E38">
      <w:pPr>
        <w:ind w:left="5040" w:firstLine="720"/>
        <w:jc w:val="right"/>
      </w:pPr>
      <w:r w:rsidRPr="00013AD1">
        <w:t xml:space="preserve">к решению </w:t>
      </w:r>
      <w:proofErr w:type="spellStart"/>
      <w:proofErr w:type="gramStart"/>
      <w:r w:rsidRPr="00013AD1">
        <w:t>_-</w:t>
      </w:r>
      <w:proofErr w:type="gramEnd"/>
      <w:r w:rsidRPr="00013AD1">
        <w:t>й</w:t>
      </w:r>
      <w:proofErr w:type="spellEnd"/>
      <w:r w:rsidRPr="00013AD1">
        <w:t xml:space="preserve"> сессии </w:t>
      </w:r>
    </w:p>
    <w:p w:rsidR="00896E38" w:rsidRPr="00013AD1" w:rsidRDefault="00896E38" w:rsidP="00896E38">
      <w:pPr>
        <w:ind w:left="5040" w:firstLine="720"/>
        <w:jc w:val="right"/>
      </w:pPr>
      <w:r w:rsidRPr="00013AD1">
        <w:t>четвертого созыва</w:t>
      </w:r>
    </w:p>
    <w:p w:rsidR="00896E38" w:rsidRPr="00013AD1" w:rsidRDefault="00896E38" w:rsidP="00896E38">
      <w:pPr>
        <w:ind w:left="4962" w:right="-545"/>
      </w:pPr>
      <w:r w:rsidRPr="00013AD1">
        <w:t xml:space="preserve">   Совета депутатов Серебрянского сельсовета </w:t>
      </w:r>
    </w:p>
    <w:p w:rsidR="00896E38" w:rsidRPr="00013AD1" w:rsidRDefault="00896E38" w:rsidP="00896E38">
      <w:pPr>
        <w:ind w:right="-545"/>
      </w:pPr>
      <w:r w:rsidRPr="00013AD1">
        <w:t xml:space="preserve">                                                                            Чулымского района Новосибирской области</w:t>
      </w:r>
    </w:p>
    <w:p w:rsidR="00896E38" w:rsidRPr="00013AD1" w:rsidRDefault="00896E38" w:rsidP="00896E38">
      <w:pPr>
        <w:ind w:left="5040" w:firstLine="720"/>
        <w:jc w:val="right"/>
      </w:pPr>
      <w:r w:rsidRPr="00013AD1">
        <w:t>От 20.02.2018 г.  № 23(1)</w:t>
      </w:r>
    </w:p>
    <w:p w:rsidR="00896E38" w:rsidRPr="00013AD1" w:rsidRDefault="00896E38" w:rsidP="00896E38"/>
    <w:p w:rsidR="00896E38" w:rsidRPr="00013AD1" w:rsidRDefault="00896E38" w:rsidP="00896E38">
      <w:pPr>
        <w:jc w:val="center"/>
      </w:pPr>
      <w:r w:rsidRPr="00013AD1">
        <w:t>МУНИЦИПАЛЬНЫЙ ПРАВОВОЙ АКТ</w:t>
      </w:r>
    </w:p>
    <w:p w:rsidR="00896E38" w:rsidRPr="00013AD1" w:rsidRDefault="00896E38" w:rsidP="00896E38">
      <w:pPr>
        <w:jc w:val="center"/>
      </w:pPr>
      <w:r w:rsidRPr="00013AD1">
        <w:t>О ВНЕСЕНИИ ИЗМЕНЕНИЙ И ДОПОЛНЕНИЙ В УСТАВ</w:t>
      </w:r>
    </w:p>
    <w:p w:rsidR="00896E38" w:rsidRPr="00013AD1" w:rsidRDefault="00896E38" w:rsidP="00896E38">
      <w:pPr>
        <w:jc w:val="center"/>
      </w:pPr>
      <w:r w:rsidRPr="00013AD1">
        <w:t>СЕРЕБРЯНСКОГО СЕЛЬСОВЕТА ЧУЛЫМСКОГО РАЙОНА НОВОСИБИРСКОЙ ОБЛАСТИ</w:t>
      </w:r>
    </w:p>
    <w:p w:rsidR="00896E38" w:rsidRPr="00013AD1" w:rsidRDefault="00896E38" w:rsidP="00896E38">
      <w:pPr>
        <w:ind w:firstLine="900"/>
      </w:pPr>
    </w:p>
    <w:p w:rsidR="00896E38" w:rsidRPr="00013AD1" w:rsidRDefault="00896E38" w:rsidP="00896E38">
      <w:pPr>
        <w:autoSpaceDE w:val="0"/>
        <w:autoSpaceDN w:val="0"/>
        <w:adjustRightInd w:val="0"/>
        <w:ind w:firstLine="567"/>
        <w:jc w:val="both"/>
        <w:outlineLvl w:val="1"/>
        <w:rPr>
          <w:iCs/>
        </w:rPr>
      </w:pPr>
      <w:r w:rsidRPr="00013AD1">
        <w:rPr>
          <w:iCs/>
        </w:rPr>
        <w:t>1. В статье 5 «Вопросы местного значения Серебрянского сельсовета»:</w:t>
      </w:r>
    </w:p>
    <w:p w:rsidR="00896E38" w:rsidRPr="00013AD1" w:rsidRDefault="00896E38" w:rsidP="00896E38">
      <w:pPr>
        <w:pStyle w:val="af9"/>
        <w:ind w:left="0" w:firstLine="567"/>
        <w:jc w:val="both"/>
      </w:pPr>
      <w:r w:rsidRPr="00013AD1">
        <w:t>Пункт 12 Части 1 «</w:t>
      </w:r>
      <w:r w:rsidRPr="00013AD1">
        <w:rPr>
          <w:rFonts w:eastAsia="Calibri"/>
        </w:rPr>
        <w:t>организация библиотечного обслуживания населения, комплектование и обеспечение сохранности библиотечных фондов библиотек поселения</w:t>
      </w:r>
      <w:proofErr w:type="gramStart"/>
      <w:r w:rsidRPr="00013AD1">
        <w:t>;»</w:t>
      </w:r>
      <w:proofErr w:type="gramEnd"/>
      <w:r w:rsidRPr="00013AD1">
        <w:t xml:space="preserve"> - исключить. </w:t>
      </w:r>
    </w:p>
    <w:p w:rsidR="00896E38" w:rsidRPr="00013AD1" w:rsidRDefault="00896E38" w:rsidP="00896E38">
      <w:pPr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1"/>
        <w:rPr>
          <w:iCs/>
        </w:rPr>
      </w:pPr>
      <w:r w:rsidRPr="00013AD1">
        <w:rPr>
          <w:iCs/>
        </w:rPr>
        <w:t>2. В статье 6 «</w:t>
      </w:r>
      <w:r w:rsidRPr="00013AD1">
        <w:rPr>
          <w:color w:val="000000"/>
        </w:rPr>
        <w:t>Права органов местного самоуправления поселения на решение вопросов, не отнесённых к вопросам местного значения поселения</w:t>
      </w:r>
      <w:r w:rsidRPr="00013AD1">
        <w:rPr>
          <w:iCs/>
        </w:rPr>
        <w:t>»:</w:t>
      </w:r>
    </w:p>
    <w:p w:rsidR="00896E38" w:rsidRPr="00013AD1" w:rsidRDefault="00896E38" w:rsidP="00896E38">
      <w:pPr>
        <w:pStyle w:val="af9"/>
        <w:ind w:left="0" w:firstLine="567"/>
        <w:jc w:val="both"/>
        <w:rPr>
          <w:rFonts w:eastAsia="Calibri"/>
        </w:rPr>
      </w:pPr>
      <w:r w:rsidRPr="00013AD1">
        <w:t>Пункт 11 Части 1 «</w:t>
      </w:r>
      <w:r w:rsidRPr="00013AD1">
        <w:rPr>
          <w:rFonts w:eastAsia="Calibri"/>
        </w:rPr>
        <w:t>создание условий для организации проведения независимой оценки качества оказания услуг организациями в порядке и на условиях, которые установлены федеральными законами</w:t>
      </w:r>
      <w:proofErr w:type="gramStart"/>
      <w:r w:rsidRPr="00013AD1">
        <w:rPr>
          <w:color w:val="000000"/>
          <w:shd w:val="clear" w:color="auto" w:fill="FFFFFF"/>
        </w:rPr>
        <w:t>;</w:t>
      </w:r>
      <w:r w:rsidRPr="00013AD1">
        <w:rPr>
          <w:color w:val="000000"/>
        </w:rPr>
        <w:t>»</w:t>
      </w:r>
      <w:proofErr w:type="gramEnd"/>
      <w:r w:rsidRPr="00013AD1">
        <w:t xml:space="preserve"> - исключить. </w:t>
      </w:r>
    </w:p>
    <w:p w:rsidR="00896E38" w:rsidRPr="00013AD1" w:rsidRDefault="00896E38" w:rsidP="00896E38">
      <w:pPr>
        <w:pStyle w:val="af9"/>
        <w:ind w:left="0" w:firstLine="567"/>
        <w:jc w:val="both"/>
      </w:pPr>
    </w:p>
    <w:p w:rsidR="00896E38" w:rsidRPr="00013AD1" w:rsidRDefault="00896E38" w:rsidP="00896E38"/>
    <w:p w:rsidR="00896E38" w:rsidRPr="00013AD1" w:rsidRDefault="00896E38" w:rsidP="00896E38">
      <w:pPr>
        <w:ind w:firstLine="900"/>
        <w:jc w:val="both"/>
      </w:pPr>
    </w:p>
    <w:tbl>
      <w:tblPr>
        <w:tblW w:w="10035" w:type="dxa"/>
        <w:tblInd w:w="-123" w:type="dxa"/>
        <w:tblLook w:val="04A0"/>
      </w:tblPr>
      <w:tblGrid>
        <w:gridCol w:w="4530"/>
        <w:gridCol w:w="5505"/>
      </w:tblGrid>
      <w:tr w:rsidR="00896E38" w:rsidRPr="00013AD1" w:rsidTr="00896E38">
        <w:trPr>
          <w:trHeight w:val="2115"/>
        </w:trPr>
        <w:tc>
          <w:tcPr>
            <w:tcW w:w="4530" w:type="dxa"/>
          </w:tcPr>
          <w:p w:rsidR="00896E38" w:rsidRPr="00013AD1" w:rsidRDefault="00896E38">
            <w:pPr>
              <w:ind w:left="231"/>
              <w:jc w:val="center"/>
            </w:pPr>
            <w:r w:rsidRPr="00013AD1">
              <w:t>Глава</w:t>
            </w:r>
          </w:p>
          <w:p w:rsidR="00896E38" w:rsidRPr="00013AD1" w:rsidRDefault="00896E38">
            <w:pPr>
              <w:ind w:left="231"/>
              <w:jc w:val="center"/>
            </w:pPr>
            <w:r w:rsidRPr="00013AD1">
              <w:t>Серебрянского сельсовета</w:t>
            </w:r>
          </w:p>
          <w:p w:rsidR="00896E38" w:rsidRPr="00013AD1" w:rsidRDefault="00896E38">
            <w:pPr>
              <w:ind w:left="231"/>
              <w:jc w:val="center"/>
            </w:pPr>
            <w:r w:rsidRPr="00013AD1">
              <w:t>Чулымского района</w:t>
            </w:r>
          </w:p>
          <w:p w:rsidR="00896E38" w:rsidRPr="00013AD1" w:rsidRDefault="00896E38">
            <w:pPr>
              <w:ind w:left="231"/>
              <w:jc w:val="center"/>
            </w:pPr>
            <w:r w:rsidRPr="00013AD1">
              <w:t>Новосибирской области</w:t>
            </w:r>
          </w:p>
          <w:p w:rsidR="00896E38" w:rsidRPr="00013AD1" w:rsidRDefault="00896E38">
            <w:pPr>
              <w:ind w:left="231"/>
              <w:jc w:val="center"/>
            </w:pPr>
            <w:r w:rsidRPr="00013AD1">
              <w:t>_______  А.Н. Писарев.</w:t>
            </w:r>
          </w:p>
          <w:p w:rsidR="00896E38" w:rsidRPr="00013AD1" w:rsidRDefault="00896E38">
            <w:pPr>
              <w:ind w:left="231"/>
              <w:jc w:val="center"/>
            </w:pPr>
          </w:p>
          <w:p w:rsidR="00896E38" w:rsidRPr="00013AD1" w:rsidRDefault="00896E38">
            <w:pPr>
              <w:ind w:firstLine="900"/>
              <w:jc w:val="right"/>
            </w:pPr>
          </w:p>
        </w:tc>
        <w:tc>
          <w:tcPr>
            <w:tcW w:w="5505" w:type="dxa"/>
          </w:tcPr>
          <w:p w:rsidR="00896E38" w:rsidRPr="00013AD1" w:rsidRDefault="00896E38">
            <w:pPr>
              <w:ind w:left="648"/>
              <w:jc w:val="center"/>
            </w:pPr>
            <w:r w:rsidRPr="00013AD1">
              <w:t>Председатель Совета депутатов</w:t>
            </w:r>
          </w:p>
          <w:p w:rsidR="00896E38" w:rsidRPr="00013AD1" w:rsidRDefault="00896E38">
            <w:pPr>
              <w:ind w:left="1398"/>
              <w:jc w:val="center"/>
            </w:pPr>
            <w:r w:rsidRPr="00013AD1">
              <w:t>Серебрянского сельсовета</w:t>
            </w:r>
          </w:p>
          <w:p w:rsidR="00896E38" w:rsidRPr="00013AD1" w:rsidRDefault="00896E38">
            <w:pPr>
              <w:ind w:left="633"/>
              <w:jc w:val="center"/>
            </w:pPr>
            <w:r w:rsidRPr="00013AD1">
              <w:t>Чулымского района</w:t>
            </w:r>
          </w:p>
          <w:p w:rsidR="00896E38" w:rsidRPr="00013AD1" w:rsidRDefault="00896E38">
            <w:pPr>
              <w:ind w:left="828"/>
              <w:jc w:val="center"/>
            </w:pPr>
            <w:r w:rsidRPr="00013AD1">
              <w:t>Новосибирской области</w:t>
            </w:r>
          </w:p>
          <w:p w:rsidR="00896E38" w:rsidRPr="00013AD1" w:rsidRDefault="00896E38">
            <w:pPr>
              <w:ind w:left="1248"/>
              <w:jc w:val="center"/>
            </w:pPr>
            <w:r w:rsidRPr="00013AD1">
              <w:t xml:space="preserve">_____  В.Н. </w:t>
            </w:r>
            <w:proofErr w:type="spellStart"/>
            <w:r w:rsidRPr="00013AD1">
              <w:t>Крюгер</w:t>
            </w:r>
            <w:proofErr w:type="spellEnd"/>
            <w:r w:rsidRPr="00013AD1">
              <w:t>.</w:t>
            </w:r>
          </w:p>
          <w:p w:rsidR="00896E38" w:rsidRPr="00013AD1" w:rsidRDefault="00896E38">
            <w:pPr>
              <w:jc w:val="center"/>
            </w:pPr>
          </w:p>
          <w:p w:rsidR="00896E38" w:rsidRPr="00013AD1" w:rsidRDefault="00896E38">
            <w:pPr>
              <w:jc w:val="right"/>
            </w:pPr>
          </w:p>
        </w:tc>
      </w:tr>
    </w:tbl>
    <w:p w:rsidR="00896E38" w:rsidRPr="00013AD1" w:rsidRDefault="00896E38" w:rsidP="0046099A">
      <w:pPr>
        <w:jc w:val="center"/>
      </w:pPr>
    </w:p>
    <w:p w:rsidR="00896E38" w:rsidRPr="00013AD1" w:rsidRDefault="00896E38" w:rsidP="0046099A">
      <w:pPr>
        <w:jc w:val="center"/>
      </w:pPr>
    </w:p>
    <w:p w:rsidR="00896E38" w:rsidRPr="00013AD1" w:rsidRDefault="00896E38" w:rsidP="0046099A">
      <w:pPr>
        <w:jc w:val="center"/>
      </w:pPr>
    </w:p>
    <w:p w:rsidR="0046099A" w:rsidRPr="00013AD1" w:rsidRDefault="0046099A" w:rsidP="0046099A">
      <w:pPr>
        <w:jc w:val="center"/>
      </w:pPr>
      <w:r w:rsidRPr="00013AD1">
        <w:t>СОВЕТ ДЕПУТАТОВ</w:t>
      </w:r>
    </w:p>
    <w:p w:rsidR="0046099A" w:rsidRPr="00013AD1" w:rsidRDefault="0046099A" w:rsidP="0046099A">
      <w:pPr>
        <w:jc w:val="center"/>
      </w:pPr>
      <w:r w:rsidRPr="00013AD1">
        <w:t>СЕРЕБРЯНСКОГО СЕЛЬСОВЕТА</w:t>
      </w:r>
    </w:p>
    <w:p w:rsidR="0046099A" w:rsidRPr="00013AD1" w:rsidRDefault="0046099A" w:rsidP="0046099A">
      <w:pPr>
        <w:jc w:val="center"/>
      </w:pPr>
      <w:r w:rsidRPr="00013AD1">
        <w:t>ЧУЛЫМСКОГО РАЙОНА НОВОСИБИРСКОЙ ОБЛАСТИ</w:t>
      </w:r>
    </w:p>
    <w:p w:rsidR="0046099A" w:rsidRPr="00013AD1" w:rsidRDefault="0046099A" w:rsidP="0046099A">
      <w:pPr>
        <w:jc w:val="center"/>
      </w:pPr>
      <w:r w:rsidRPr="00013AD1">
        <w:t>(пятого созыва)</w:t>
      </w:r>
    </w:p>
    <w:p w:rsidR="0046099A" w:rsidRPr="00013AD1" w:rsidRDefault="0046099A" w:rsidP="0046099A">
      <w:pPr>
        <w:jc w:val="center"/>
      </w:pPr>
    </w:p>
    <w:p w:rsidR="0046099A" w:rsidRPr="00013AD1" w:rsidRDefault="0046099A" w:rsidP="0046099A">
      <w:pPr>
        <w:jc w:val="center"/>
      </w:pPr>
      <w:r w:rsidRPr="00013AD1">
        <w:t xml:space="preserve">РЕШЕНИЕ </w:t>
      </w:r>
    </w:p>
    <w:p w:rsidR="0046099A" w:rsidRPr="00013AD1" w:rsidRDefault="0046099A" w:rsidP="0046099A">
      <w:pPr>
        <w:jc w:val="center"/>
      </w:pPr>
      <w:r w:rsidRPr="00013AD1">
        <w:t>двадцать третьей  сессии</w:t>
      </w:r>
    </w:p>
    <w:p w:rsidR="0046099A" w:rsidRPr="00013AD1" w:rsidRDefault="0046099A" w:rsidP="0046099A">
      <w:pPr>
        <w:jc w:val="center"/>
      </w:pPr>
    </w:p>
    <w:p w:rsidR="0046099A" w:rsidRPr="00013AD1" w:rsidRDefault="0046099A" w:rsidP="0046099A">
      <w:r w:rsidRPr="00013AD1">
        <w:t xml:space="preserve">от 20.02.2018  г.                          с. </w:t>
      </w:r>
      <w:proofErr w:type="spellStart"/>
      <w:r w:rsidRPr="00013AD1">
        <w:t>Серебрянское</w:t>
      </w:r>
      <w:proofErr w:type="spellEnd"/>
      <w:r w:rsidRPr="00013AD1">
        <w:t xml:space="preserve">                                  № 23(2)</w:t>
      </w:r>
    </w:p>
    <w:p w:rsidR="0046099A" w:rsidRPr="00013AD1" w:rsidRDefault="0046099A" w:rsidP="0046099A">
      <w:r w:rsidRPr="00013AD1">
        <w:t xml:space="preserve">                                                     </w:t>
      </w:r>
    </w:p>
    <w:p w:rsidR="0046099A" w:rsidRPr="00013AD1" w:rsidRDefault="0046099A" w:rsidP="0046099A"/>
    <w:p w:rsidR="0046099A" w:rsidRPr="00013AD1" w:rsidRDefault="0046099A" w:rsidP="0046099A">
      <w:pPr>
        <w:jc w:val="center"/>
      </w:pPr>
      <w:r w:rsidRPr="00013AD1">
        <w:t xml:space="preserve">О  плане работы Совета депутатов Серебрянского сельсовета Чулымского района Новосибирской области 2018 год </w:t>
      </w:r>
    </w:p>
    <w:p w:rsidR="0046099A" w:rsidRPr="00013AD1" w:rsidRDefault="0046099A" w:rsidP="0046099A">
      <w:pPr>
        <w:jc w:val="center"/>
      </w:pPr>
    </w:p>
    <w:p w:rsidR="0046099A" w:rsidRPr="00013AD1" w:rsidRDefault="0046099A" w:rsidP="0046099A"/>
    <w:p w:rsidR="0046099A" w:rsidRPr="00013AD1" w:rsidRDefault="0046099A" w:rsidP="0046099A">
      <w:pPr>
        <w:ind w:firstLine="708"/>
        <w:jc w:val="both"/>
      </w:pPr>
      <w:r w:rsidRPr="00013AD1">
        <w:t>Заслушав и обсудив план работы на 2018 год, Совет депутатов Серебрянского сельсовета Чулымского района Новосибирской области</w:t>
      </w:r>
    </w:p>
    <w:p w:rsidR="0046099A" w:rsidRPr="00013AD1" w:rsidRDefault="0046099A" w:rsidP="0046099A">
      <w:pPr>
        <w:ind w:firstLine="708"/>
        <w:jc w:val="both"/>
      </w:pPr>
    </w:p>
    <w:p w:rsidR="0046099A" w:rsidRPr="00013AD1" w:rsidRDefault="0046099A" w:rsidP="0046099A">
      <w:pPr>
        <w:jc w:val="both"/>
      </w:pPr>
      <w:r w:rsidRPr="00013AD1">
        <w:t>РЕШИЛ:</w:t>
      </w:r>
    </w:p>
    <w:p w:rsidR="0046099A" w:rsidRPr="00013AD1" w:rsidRDefault="0046099A" w:rsidP="0046099A">
      <w:pPr>
        <w:jc w:val="both"/>
      </w:pPr>
      <w:r w:rsidRPr="00013AD1">
        <w:t xml:space="preserve"> </w:t>
      </w:r>
    </w:p>
    <w:p w:rsidR="0046099A" w:rsidRPr="00013AD1" w:rsidRDefault="0046099A" w:rsidP="0046099A">
      <w:pPr>
        <w:ind w:firstLine="708"/>
        <w:jc w:val="both"/>
      </w:pPr>
      <w:r w:rsidRPr="00013AD1">
        <w:t>1. План работы Совета депутатов Серебрянского сельсовета на 2018 год утвердить (согласно приложению).</w:t>
      </w:r>
    </w:p>
    <w:p w:rsidR="0046099A" w:rsidRPr="00013AD1" w:rsidRDefault="0046099A" w:rsidP="0046099A">
      <w:pPr>
        <w:ind w:firstLine="360"/>
      </w:pPr>
    </w:p>
    <w:p w:rsidR="0046099A" w:rsidRPr="00013AD1" w:rsidRDefault="0046099A" w:rsidP="0046099A"/>
    <w:p w:rsidR="0046099A" w:rsidRPr="00013AD1" w:rsidRDefault="0046099A" w:rsidP="0046099A"/>
    <w:p w:rsidR="0046099A" w:rsidRPr="00013AD1" w:rsidRDefault="0046099A" w:rsidP="0046099A"/>
    <w:p w:rsidR="0046099A" w:rsidRPr="00013AD1" w:rsidRDefault="0046099A" w:rsidP="0046099A">
      <w:r w:rsidRPr="00013AD1">
        <w:t>Председатель Совета депутатов</w:t>
      </w:r>
    </w:p>
    <w:p w:rsidR="0046099A" w:rsidRPr="00013AD1" w:rsidRDefault="0046099A" w:rsidP="0046099A">
      <w:r w:rsidRPr="00013AD1">
        <w:t>Серебрянского сельсовета</w:t>
      </w:r>
    </w:p>
    <w:p w:rsidR="0046099A" w:rsidRPr="00013AD1" w:rsidRDefault="0046099A" w:rsidP="0046099A">
      <w:r w:rsidRPr="00013AD1">
        <w:t xml:space="preserve">Чулымского района Новосибирской области                                  В.Н. </w:t>
      </w:r>
      <w:proofErr w:type="spellStart"/>
      <w:r w:rsidRPr="00013AD1">
        <w:t>Крюгер</w:t>
      </w:r>
      <w:proofErr w:type="spellEnd"/>
      <w:r w:rsidRPr="00013AD1">
        <w:t>.</w:t>
      </w:r>
    </w:p>
    <w:p w:rsidR="0046099A" w:rsidRPr="00013AD1" w:rsidRDefault="0046099A" w:rsidP="0046099A"/>
    <w:p w:rsidR="0046099A" w:rsidRPr="00013AD1" w:rsidRDefault="0046099A" w:rsidP="0046099A"/>
    <w:p w:rsidR="0046099A" w:rsidRPr="00013AD1" w:rsidRDefault="0046099A" w:rsidP="0046099A"/>
    <w:p w:rsidR="0046099A" w:rsidRPr="00013AD1" w:rsidRDefault="0046099A" w:rsidP="0046099A"/>
    <w:p w:rsidR="0046099A" w:rsidRPr="00013AD1" w:rsidRDefault="0046099A" w:rsidP="0046099A"/>
    <w:p w:rsidR="0046099A" w:rsidRPr="00013AD1" w:rsidRDefault="0046099A" w:rsidP="0046099A"/>
    <w:p w:rsidR="0046099A" w:rsidRPr="00013AD1" w:rsidRDefault="0046099A" w:rsidP="0046099A"/>
    <w:p w:rsidR="0046099A" w:rsidRPr="00013AD1" w:rsidRDefault="0046099A" w:rsidP="0046099A">
      <w:pPr>
        <w:jc w:val="right"/>
      </w:pPr>
      <w:proofErr w:type="gramStart"/>
      <w:r w:rsidRPr="00013AD1">
        <w:t>Утвержден</w:t>
      </w:r>
      <w:proofErr w:type="gramEnd"/>
      <w:r w:rsidRPr="00013AD1">
        <w:t xml:space="preserve"> решением 24 сессии</w:t>
      </w:r>
    </w:p>
    <w:p w:rsidR="0046099A" w:rsidRPr="00013AD1" w:rsidRDefault="0046099A" w:rsidP="0046099A">
      <w:pPr>
        <w:jc w:val="right"/>
      </w:pPr>
      <w:r w:rsidRPr="00013AD1">
        <w:t>Совета депутатов Серебрянского сельсовета</w:t>
      </w:r>
    </w:p>
    <w:p w:rsidR="0046099A" w:rsidRPr="00013AD1" w:rsidRDefault="0046099A" w:rsidP="0046099A">
      <w:pPr>
        <w:jc w:val="right"/>
      </w:pPr>
      <w:r w:rsidRPr="00013AD1">
        <w:t xml:space="preserve">Чулымского района Новосибирской области    </w:t>
      </w:r>
    </w:p>
    <w:p w:rsidR="0046099A" w:rsidRPr="00013AD1" w:rsidRDefault="0046099A" w:rsidP="0046099A">
      <w:pPr>
        <w:jc w:val="right"/>
      </w:pPr>
      <w:r w:rsidRPr="00013AD1">
        <w:t xml:space="preserve">От 20 февраля 2018 года №23(2)                              </w:t>
      </w:r>
    </w:p>
    <w:p w:rsidR="0046099A" w:rsidRPr="00013AD1" w:rsidRDefault="0046099A" w:rsidP="0046099A">
      <w:pPr>
        <w:jc w:val="center"/>
      </w:pPr>
    </w:p>
    <w:p w:rsidR="0046099A" w:rsidRPr="00013AD1" w:rsidRDefault="0046099A" w:rsidP="0046099A">
      <w:pPr>
        <w:jc w:val="center"/>
      </w:pPr>
    </w:p>
    <w:p w:rsidR="0046099A" w:rsidRPr="00013AD1" w:rsidRDefault="0046099A" w:rsidP="0046099A">
      <w:pPr>
        <w:jc w:val="center"/>
      </w:pPr>
    </w:p>
    <w:p w:rsidR="0046099A" w:rsidRPr="00013AD1" w:rsidRDefault="0046099A" w:rsidP="0046099A">
      <w:pPr>
        <w:jc w:val="center"/>
      </w:pPr>
    </w:p>
    <w:p w:rsidR="0046099A" w:rsidRPr="00013AD1" w:rsidRDefault="0046099A" w:rsidP="0046099A">
      <w:pPr>
        <w:jc w:val="center"/>
      </w:pPr>
      <w:proofErr w:type="gramStart"/>
      <w:r w:rsidRPr="00013AD1">
        <w:t>П</w:t>
      </w:r>
      <w:proofErr w:type="gramEnd"/>
      <w:r w:rsidRPr="00013AD1">
        <w:t xml:space="preserve"> Л А Н</w:t>
      </w:r>
    </w:p>
    <w:p w:rsidR="0046099A" w:rsidRPr="00013AD1" w:rsidRDefault="0046099A" w:rsidP="0046099A">
      <w:pPr>
        <w:jc w:val="center"/>
      </w:pPr>
      <w:r w:rsidRPr="00013AD1">
        <w:t>работы Совета депутатов Серебрянского сельсовета</w:t>
      </w:r>
    </w:p>
    <w:p w:rsidR="0046099A" w:rsidRPr="00013AD1" w:rsidRDefault="0046099A" w:rsidP="0046099A">
      <w:pPr>
        <w:jc w:val="center"/>
      </w:pPr>
      <w:r w:rsidRPr="00013AD1">
        <w:t>Чулымского района  Новосибирской области на 2018 год</w:t>
      </w:r>
    </w:p>
    <w:p w:rsidR="0046099A" w:rsidRPr="00013AD1" w:rsidRDefault="0046099A" w:rsidP="0046099A">
      <w:pPr>
        <w:jc w:val="center"/>
      </w:pPr>
    </w:p>
    <w:p w:rsidR="0046099A" w:rsidRPr="00013AD1" w:rsidRDefault="0046099A" w:rsidP="0046099A">
      <w:pPr>
        <w:pStyle w:val="aff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>Основные направления деятельности Совета депутатов на 2018 год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>Активизировать работу депутатов через включение их в конкретную работу с избирателями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 xml:space="preserve"> Совершенствовать участие депутатов в приведении  нормативно - правовых актов  Серебрянского сельсовета в соответствие с российским и областным законодательством. 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 xml:space="preserve"> Совершенствовать формы и методы работы депутатов с избирателями, организацию  работы с наказами и обращениями граждан.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 xml:space="preserve"> Осуществлять взаимодействие с исполнительными органами власти по реализации программ и планов муниципального образования.</w:t>
      </w:r>
    </w:p>
    <w:p w:rsidR="0046099A" w:rsidRPr="00013AD1" w:rsidRDefault="0046099A" w:rsidP="0046099A">
      <w:pPr>
        <w:pStyle w:val="aff3"/>
        <w:ind w:left="1140"/>
        <w:rPr>
          <w:rFonts w:ascii="Times New Roman" w:hAnsi="Times New Roman"/>
          <w:sz w:val="24"/>
          <w:szCs w:val="24"/>
        </w:rPr>
      </w:pPr>
    </w:p>
    <w:p w:rsidR="0046099A" w:rsidRPr="00013AD1" w:rsidRDefault="0046099A" w:rsidP="0046099A">
      <w:pPr>
        <w:pStyle w:val="aff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>Вопросы, подлежащие рассмотрению на сессиях:</w:t>
      </w:r>
    </w:p>
    <w:p w:rsidR="0046099A" w:rsidRPr="00013AD1" w:rsidRDefault="0046099A" w:rsidP="0046099A">
      <w:pPr>
        <w:pStyle w:val="aff3"/>
        <w:rPr>
          <w:rFonts w:ascii="Times New Roman" w:hAnsi="Times New Roman"/>
          <w:sz w:val="24"/>
          <w:szCs w:val="24"/>
        </w:rPr>
      </w:pPr>
    </w:p>
    <w:tbl>
      <w:tblPr>
        <w:tblStyle w:val="affff2"/>
        <w:tblW w:w="9497" w:type="dxa"/>
        <w:tblInd w:w="250" w:type="dxa"/>
        <w:tblLook w:val="04A0"/>
      </w:tblPr>
      <w:tblGrid>
        <w:gridCol w:w="5004"/>
        <w:gridCol w:w="2129"/>
        <w:gridCol w:w="2364"/>
      </w:tblGrid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rPr>
                <w:lang w:eastAsia="en-US"/>
              </w:rPr>
            </w:pPr>
            <w:r w:rsidRPr="00013AD1">
              <w:rPr>
                <w:lang w:eastAsia="en-US"/>
              </w:rPr>
              <w:t>1.Об изменении в бюджете Серебрянского сельсовета в 2018 году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Никифорова Л.А.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lastRenderedPageBreak/>
              <w:t>2.О проекте  исполнения бюджета Серебрянского сельсовета за 2018 год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Никифорова Л.А.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3.О назначении публичных  слушаний  по проекту  исполнения  бюджета Серебрянского сельсовета  за 2018  год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3AD1">
              <w:rPr>
                <w:rFonts w:ascii="Times New Roman" w:hAnsi="Times New Roman"/>
                <w:sz w:val="24"/>
                <w:szCs w:val="24"/>
              </w:rPr>
              <w:t>Крюгер</w:t>
            </w:r>
            <w:proofErr w:type="spellEnd"/>
            <w:r w:rsidRPr="00013AD1">
              <w:rPr>
                <w:rFonts w:ascii="Times New Roman" w:hAnsi="Times New Roman"/>
                <w:sz w:val="24"/>
                <w:szCs w:val="24"/>
              </w:rPr>
              <w:t xml:space="preserve">  В.Н.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4. Отчет главы сельского поселения о результатах деятельности Администрации Серебрянского сельсовета в 2017 году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Писарев А.Н.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5 .О работе  Совета депутатов  в 2017 году  и задачах на 2018 год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3AD1">
              <w:rPr>
                <w:rFonts w:ascii="Times New Roman" w:hAnsi="Times New Roman"/>
                <w:sz w:val="24"/>
                <w:szCs w:val="24"/>
              </w:rPr>
              <w:t>Крюгер</w:t>
            </w:r>
            <w:proofErr w:type="spellEnd"/>
            <w:r w:rsidRPr="00013AD1">
              <w:rPr>
                <w:rFonts w:ascii="Times New Roman" w:hAnsi="Times New Roman"/>
                <w:sz w:val="24"/>
                <w:szCs w:val="24"/>
              </w:rPr>
              <w:t xml:space="preserve"> В.Н.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6. Итоги реализации социально-экономического развития Серебрянского сельсовета за 2017 год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Писарев А.Н.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7. О критических замечаниях и предложениях, высказанных на собраниях жителей сельского поселения в 2017 году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3AD1">
              <w:rPr>
                <w:rFonts w:ascii="Times New Roman" w:hAnsi="Times New Roman"/>
                <w:sz w:val="24"/>
                <w:szCs w:val="24"/>
              </w:rPr>
              <w:t>Крюгер</w:t>
            </w:r>
            <w:proofErr w:type="spellEnd"/>
            <w:r w:rsidRPr="00013AD1">
              <w:rPr>
                <w:rFonts w:ascii="Times New Roman" w:hAnsi="Times New Roman"/>
                <w:sz w:val="24"/>
                <w:szCs w:val="24"/>
              </w:rPr>
              <w:t xml:space="preserve"> В.Н.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8. По обеспечению и качеству обслуживания населения водой, содержание инженерных сетей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3AD1">
              <w:rPr>
                <w:rFonts w:ascii="Times New Roman" w:hAnsi="Times New Roman"/>
                <w:sz w:val="24"/>
                <w:szCs w:val="24"/>
              </w:rPr>
              <w:t>Шалаев</w:t>
            </w:r>
            <w:proofErr w:type="spellEnd"/>
            <w:r w:rsidRPr="00013AD1">
              <w:rPr>
                <w:rFonts w:ascii="Times New Roman" w:hAnsi="Times New Roman"/>
                <w:sz w:val="24"/>
                <w:szCs w:val="24"/>
              </w:rPr>
              <w:t xml:space="preserve"> Г.Ю.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9. Об организации сбора и вывоза бытовых отходов и мусора в населенных пунктах Серебрянского сельсовета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3AD1">
              <w:rPr>
                <w:rFonts w:ascii="Times New Roman" w:hAnsi="Times New Roman"/>
                <w:sz w:val="24"/>
                <w:szCs w:val="24"/>
              </w:rPr>
              <w:t>Андреенко</w:t>
            </w:r>
            <w:proofErr w:type="spellEnd"/>
            <w:r w:rsidRPr="00013AD1">
              <w:rPr>
                <w:rFonts w:ascii="Times New Roman" w:hAnsi="Times New Roman"/>
                <w:sz w:val="24"/>
                <w:szCs w:val="24"/>
              </w:rPr>
              <w:t xml:space="preserve"> А.Г.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10. Об исполнении бюджета Серебрянского сельсовета за 2017 год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Никифорова Л.А.</w:t>
            </w:r>
          </w:p>
        </w:tc>
      </w:tr>
      <w:tr w:rsidR="0046099A" w:rsidRPr="00013AD1" w:rsidTr="0046099A">
        <w:trPr>
          <w:trHeight w:val="1265"/>
        </w:trPr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11. О содержании и ремонте автомобильных дорог местного значения на территории муниципального образования Серебрянского сельсовета</w:t>
            </w:r>
          </w:p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Писарев А.Н.</w:t>
            </w:r>
          </w:p>
        </w:tc>
      </w:tr>
      <w:tr w:rsidR="0046099A" w:rsidRPr="00013AD1" w:rsidTr="0046099A">
        <w:trPr>
          <w:trHeight w:val="1265"/>
        </w:trPr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 xml:space="preserve">12. О подготовке к празднованию 120-летия со дня основания с. </w:t>
            </w:r>
            <w:proofErr w:type="spellStart"/>
            <w:r w:rsidRPr="00013AD1">
              <w:rPr>
                <w:rFonts w:ascii="Times New Roman" w:hAnsi="Times New Roman"/>
                <w:sz w:val="24"/>
                <w:szCs w:val="24"/>
              </w:rPr>
              <w:t>Серебрянское</w:t>
            </w:r>
            <w:proofErr w:type="spellEnd"/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3AD1">
              <w:rPr>
                <w:rFonts w:ascii="Times New Roman" w:hAnsi="Times New Roman"/>
                <w:sz w:val="24"/>
                <w:szCs w:val="24"/>
              </w:rPr>
              <w:t>Делидович</w:t>
            </w:r>
            <w:proofErr w:type="spellEnd"/>
            <w:r w:rsidRPr="00013AD1">
              <w:rPr>
                <w:rFonts w:ascii="Times New Roman" w:hAnsi="Times New Roman"/>
                <w:sz w:val="24"/>
                <w:szCs w:val="24"/>
              </w:rPr>
              <w:t xml:space="preserve"> О.А.</w:t>
            </w:r>
          </w:p>
        </w:tc>
      </w:tr>
      <w:tr w:rsidR="0046099A" w:rsidRPr="00013AD1" w:rsidTr="0046099A">
        <w:trPr>
          <w:trHeight w:val="1265"/>
        </w:trPr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13. О муниципальных программах в 2018 году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14. О работе учреждений и организаций, расположенных на территории Серебрянского сельсовета по проведению благоустройства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Писарев А.Н.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15. Об итогах  отопительного сезона  и плане мероприятий  по проведению ремонтных  работ  в  системе ЖКХ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3AD1">
              <w:rPr>
                <w:rFonts w:ascii="Times New Roman" w:hAnsi="Times New Roman"/>
                <w:sz w:val="24"/>
                <w:szCs w:val="24"/>
              </w:rPr>
              <w:t>Шалаев</w:t>
            </w:r>
            <w:proofErr w:type="spellEnd"/>
            <w:r w:rsidRPr="00013AD1">
              <w:rPr>
                <w:rFonts w:ascii="Times New Roman" w:hAnsi="Times New Roman"/>
                <w:sz w:val="24"/>
                <w:szCs w:val="24"/>
              </w:rPr>
              <w:t xml:space="preserve">  Г.Ю.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16. Информация директора МКОУ Серебрянской СОШ об организации отдыха детей в летнее время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Попов Н.А.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17. Об организации противопожарных мероприятий на территории Серебрянского сельсовета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Писарев А.Н.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 xml:space="preserve">18. О работе по организации содержания </w:t>
            </w:r>
            <w:r w:rsidRPr="00013A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кладбищ на территории Серебрянского сельсовета </w:t>
            </w:r>
          </w:p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lastRenderedPageBreak/>
              <w:t>июнь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Писарев А.Н.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lastRenderedPageBreak/>
              <w:t>19. О работе участкового уполномоченного полиции о работе на территории Серебрянского сельсовета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участковый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 xml:space="preserve">20. О работе КФХ </w:t>
            </w:r>
            <w:proofErr w:type="spellStart"/>
            <w:r w:rsidRPr="00013AD1">
              <w:rPr>
                <w:rFonts w:ascii="Times New Roman" w:hAnsi="Times New Roman"/>
                <w:sz w:val="24"/>
                <w:szCs w:val="24"/>
              </w:rPr>
              <w:t>Андреенко</w:t>
            </w:r>
            <w:proofErr w:type="spellEnd"/>
            <w:r w:rsidRPr="00013AD1">
              <w:rPr>
                <w:rFonts w:ascii="Times New Roman" w:hAnsi="Times New Roman"/>
                <w:sz w:val="24"/>
                <w:szCs w:val="24"/>
              </w:rPr>
              <w:t xml:space="preserve"> О.Н.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3AD1">
              <w:rPr>
                <w:rFonts w:ascii="Times New Roman" w:hAnsi="Times New Roman"/>
                <w:sz w:val="24"/>
                <w:szCs w:val="24"/>
              </w:rPr>
              <w:t>Андреенко</w:t>
            </w:r>
            <w:proofErr w:type="spellEnd"/>
            <w:r w:rsidRPr="00013AD1">
              <w:rPr>
                <w:rFonts w:ascii="Times New Roman" w:hAnsi="Times New Roman"/>
                <w:sz w:val="24"/>
                <w:szCs w:val="24"/>
              </w:rPr>
              <w:t xml:space="preserve"> О.Н.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21. О выполнении работ по обслуживанию уличного освещения на территории Серебрянского сельсовета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Писарев А.Н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rPr>
                <w:rFonts w:eastAsiaTheme="minorHAnsi"/>
                <w:lang w:eastAsia="en-US"/>
              </w:rPr>
            </w:pP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22. О подведении итогов  по благоустройству  на территории Серебрянского сельсовета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3AD1">
              <w:rPr>
                <w:rFonts w:ascii="Times New Roman" w:hAnsi="Times New Roman"/>
                <w:sz w:val="24"/>
                <w:szCs w:val="24"/>
              </w:rPr>
              <w:t>Делидович</w:t>
            </w:r>
            <w:proofErr w:type="spellEnd"/>
            <w:r w:rsidRPr="00013AD1">
              <w:rPr>
                <w:rFonts w:ascii="Times New Roman" w:hAnsi="Times New Roman"/>
                <w:sz w:val="24"/>
                <w:szCs w:val="24"/>
              </w:rPr>
              <w:t xml:space="preserve"> О.А.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23. О готовности школ к новому учебному году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Попов Н.А.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24. О подготовке к отопительному сезону на территории Серебрянского сельсовета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3AD1">
              <w:rPr>
                <w:rFonts w:ascii="Times New Roman" w:hAnsi="Times New Roman"/>
                <w:sz w:val="24"/>
                <w:szCs w:val="24"/>
              </w:rPr>
              <w:t>Шалаев</w:t>
            </w:r>
            <w:proofErr w:type="spellEnd"/>
            <w:r w:rsidRPr="00013AD1">
              <w:rPr>
                <w:rFonts w:ascii="Times New Roman" w:hAnsi="Times New Roman"/>
                <w:sz w:val="24"/>
                <w:szCs w:val="24"/>
              </w:rPr>
              <w:t xml:space="preserve"> Г.Ю.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rPr>
                <w:rFonts w:eastAsiaTheme="minorHAnsi"/>
                <w:lang w:eastAsia="en-US"/>
              </w:rPr>
            </w:pP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25. О проекте плана социально-экономического развития Серебрянского сельсовета на 2019 год и плановый период 2020-2021 годы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Писарев А.Н.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26. О проекте бюджета  Серебрянского сельсовета на 2019 год и плановый период 2020-2021 годы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Никифорова Л.А.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27. Об изменении в бюджете 2018 года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Никифорова Л.А.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28. О плане работы совета депутатов Серебрянского сельсовета на 2019 год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3AD1">
              <w:rPr>
                <w:rFonts w:ascii="Times New Roman" w:hAnsi="Times New Roman"/>
                <w:sz w:val="24"/>
                <w:szCs w:val="24"/>
              </w:rPr>
              <w:t>Крюгер</w:t>
            </w:r>
            <w:proofErr w:type="spellEnd"/>
            <w:r w:rsidRPr="00013AD1">
              <w:rPr>
                <w:rFonts w:ascii="Times New Roman" w:hAnsi="Times New Roman"/>
                <w:sz w:val="24"/>
                <w:szCs w:val="24"/>
              </w:rPr>
              <w:t xml:space="preserve"> В.Н.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29. О  проведении новогодних  праздников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3AD1">
              <w:rPr>
                <w:rFonts w:ascii="Times New Roman" w:hAnsi="Times New Roman"/>
                <w:sz w:val="24"/>
                <w:szCs w:val="24"/>
              </w:rPr>
              <w:t>Делидович</w:t>
            </w:r>
            <w:proofErr w:type="spellEnd"/>
            <w:r w:rsidRPr="00013AD1">
              <w:rPr>
                <w:rFonts w:ascii="Times New Roman" w:hAnsi="Times New Roman"/>
                <w:sz w:val="24"/>
                <w:szCs w:val="24"/>
              </w:rPr>
              <w:t xml:space="preserve"> О.А.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30. Информация о работе с наказами избирателей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3AD1">
              <w:rPr>
                <w:rFonts w:ascii="Times New Roman" w:hAnsi="Times New Roman"/>
                <w:sz w:val="24"/>
                <w:szCs w:val="24"/>
              </w:rPr>
              <w:t>Крюгер</w:t>
            </w:r>
            <w:proofErr w:type="spellEnd"/>
            <w:r w:rsidRPr="00013AD1">
              <w:rPr>
                <w:rFonts w:ascii="Times New Roman" w:hAnsi="Times New Roman"/>
                <w:sz w:val="24"/>
                <w:szCs w:val="24"/>
              </w:rPr>
              <w:t xml:space="preserve"> В.Н.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rPr>
                <w:rFonts w:eastAsiaTheme="minorHAnsi"/>
                <w:lang w:eastAsia="en-US"/>
              </w:rPr>
            </w:pP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rPr>
                <w:rFonts w:eastAsiaTheme="minorHAnsi"/>
                <w:lang w:eastAsia="en-US"/>
              </w:rPr>
            </w:pP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31. Осуществление контроля исполнения решений, принятых Советом депутатов Серебрянского сельсовета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Председатель Совета депутатов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32. Подготовка вопросов для рассматривания на заседаниях Совета депутатов Серебрянского сельсовета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 xml:space="preserve">Председатель Совета депутатов </w:t>
            </w:r>
          </w:p>
          <w:p w:rsidR="0046099A" w:rsidRPr="00013AD1" w:rsidRDefault="0046099A">
            <w:pPr>
              <w:pStyle w:val="af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AD1">
              <w:rPr>
                <w:rFonts w:ascii="Times New Roman" w:hAnsi="Times New Roman"/>
                <w:sz w:val="24"/>
                <w:szCs w:val="24"/>
              </w:rPr>
              <w:t>Депутаты Совета депутатов Администрации</w:t>
            </w: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rPr>
                <w:rFonts w:eastAsiaTheme="minorHAnsi"/>
                <w:lang w:eastAsia="en-US"/>
              </w:rPr>
            </w:pP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rPr>
                <w:rFonts w:eastAsiaTheme="minorHAnsi"/>
                <w:lang w:eastAsia="en-US"/>
              </w:rPr>
            </w:pPr>
          </w:p>
        </w:tc>
      </w:tr>
      <w:tr w:rsidR="0046099A" w:rsidRPr="00013AD1" w:rsidTr="0046099A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99A" w:rsidRPr="00013AD1" w:rsidRDefault="0046099A">
            <w:pPr>
              <w:rPr>
                <w:rFonts w:eastAsiaTheme="minorHAnsi"/>
                <w:lang w:eastAsia="en-US"/>
              </w:rPr>
            </w:pPr>
          </w:p>
        </w:tc>
      </w:tr>
    </w:tbl>
    <w:p w:rsidR="0046099A" w:rsidRPr="00013AD1" w:rsidRDefault="0046099A" w:rsidP="0046099A"/>
    <w:p w:rsidR="0046099A" w:rsidRPr="00013AD1" w:rsidRDefault="0046099A" w:rsidP="0046099A">
      <w:pPr>
        <w:pStyle w:val="aff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 xml:space="preserve">Заседания постоянных комиссий 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 xml:space="preserve">Заседание постоянных комиссий по социально-жилищным   вопросам, по бюджету, финансовой политике, по вопросам выносимым на заседания Совета депутатов </w:t>
      </w:r>
      <w:proofErr w:type="gramStart"/>
      <w:r w:rsidRPr="00013AD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013AD1">
        <w:rPr>
          <w:rFonts w:ascii="Times New Roman" w:hAnsi="Times New Roman"/>
          <w:sz w:val="24"/>
          <w:szCs w:val="24"/>
        </w:rPr>
        <w:t>в соответствии с планом ).</w:t>
      </w:r>
    </w:p>
    <w:p w:rsidR="0046099A" w:rsidRPr="00013AD1" w:rsidRDefault="0046099A" w:rsidP="0046099A">
      <w:pPr>
        <w:pStyle w:val="aff3"/>
        <w:ind w:left="1140"/>
        <w:rPr>
          <w:rFonts w:ascii="Times New Roman" w:hAnsi="Times New Roman"/>
          <w:sz w:val="24"/>
          <w:szCs w:val="24"/>
        </w:rPr>
      </w:pPr>
    </w:p>
    <w:p w:rsidR="0046099A" w:rsidRPr="00013AD1" w:rsidRDefault="0046099A" w:rsidP="0046099A">
      <w:pPr>
        <w:pStyle w:val="aff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 xml:space="preserve"> Подготовка и предварительное рассмотрение сессионных вопросов и подготовка проектов решений очередной сессии;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 xml:space="preserve"> Осуществление </w:t>
      </w:r>
      <w:proofErr w:type="gramStart"/>
      <w:r w:rsidRPr="00013AD1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013AD1">
        <w:rPr>
          <w:rFonts w:ascii="Times New Roman" w:hAnsi="Times New Roman"/>
          <w:sz w:val="24"/>
          <w:szCs w:val="24"/>
        </w:rPr>
        <w:t xml:space="preserve"> выполнением решений сессии Совета;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 xml:space="preserve"> Рассмотрение заявлений и обращений граждан;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 xml:space="preserve"> Подготовка предложений по вопросам совершенствования деятельности Совета депутатов;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lastRenderedPageBreak/>
        <w:t xml:space="preserve"> </w:t>
      </w:r>
      <w:proofErr w:type="gramStart"/>
      <w:r w:rsidRPr="00013AD1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13AD1">
        <w:rPr>
          <w:rFonts w:ascii="Times New Roman" w:hAnsi="Times New Roman"/>
          <w:sz w:val="24"/>
          <w:szCs w:val="24"/>
        </w:rPr>
        <w:t xml:space="preserve"> выполнением наказов и обращений граждан;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 xml:space="preserve"> Участие в мероприятиях на территории сельсовета;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 xml:space="preserve"> Обращение к Главе Серебрянского сельсовета по устранению обнаруженных недостатков в соответствии с Уставом Серебрянского  сельсовета.</w:t>
      </w:r>
    </w:p>
    <w:p w:rsidR="0046099A" w:rsidRPr="00013AD1" w:rsidRDefault="0046099A" w:rsidP="0046099A">
      <w:pPr>
        <w:pStyle w:val="aff3"/>
        <w:ind w:left="1140"/>
        <w:rPr>
          <w:rFonts w:ascii="Times New Roman" w:hAnsi="Times New Roman"/>
          <w:sz w:val="24"/>
          <w:szCs w:val="24"/>
        </w:rPr>
      </w:pPr>
    </w:p>
    <w:p w:rsidR="0046099A" w:rsidRPr="00013AD1" w:rsidRDefault="0046099A" w:rsidP="0046099A">
      <w:pPr>
        <w:pStyle w:val="aff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>Публичные слушания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>Исполнение бюджета Серебрянского сельсовета – февраль;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 xml:space="preserve"> О бюджете Серебрянского сельсовета на 2019 год – декабрь;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 xml:space="preserve"> О выполнении плана социально-экономического развития – февраль;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 xml:space="preserve"> О плане социально-экономического развития на 2019 год – декабрь;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 xml:space="preserve"> О внесении и изменении в Устав Серебрянского сельского совета – по мере необходимости.</w:t>
      </w:r>
    </w:p>
    <w:p w:rsidR="0046099A" w:rsidRPr="00013AD1" w:rsidRDefault="0046099A" w:rsidP="0046099A">
      <w:pPr>
        <w:pStyle w:val="aff3"/>
        <w:ind w:left="1140"/>
        <w:rPr>
          <w:rFonts w:ascii="Times New Roman" w:hAnsi="Times New Roman"/>
          <w:sz w:val="24"/>
          <w:szCs w:val="24"/>
        </w:rPr>
      </w:pPr>
    </w:p>
    <w:p w:rsidR="0046099A" w:rsidRPr="00013AD1" w:rsidRDefault="0046099A" w:rsidP="0046099A">
      <w:pPr>
        <w:pStyle w:val="aff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>Проведение сходов граждан</w:t>
      </w:r>
    </w:p>
    <w:p w:rsidR="0046099A" w:rsidRPr="00013AD1" w:rsidRDefault="0046099A" w:rsidP="0046099A">
      <w:pPr>
        <w:pStyle w:val="aff3"/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 xml:space="preserve">5.1. О </w:t>
      </w:r>
      <w:proofErr w:type="spellStart"/>
      <w:r w:rsidRPr="00013AD1">
        <w:rPr>
          <w:rFonts w:ascii="Times New Roman" w:hAnsi="Times New Roman"/>
          <w:sz w:val="24"/>
          <w:szCs w:val="24"/>
        </w:rPr>
        <w:t>противопаводковых</w:t>
      </w:r>
      <w:proofErr w:type="spellEnd"/>
      <w:r w:rsidRPr="00013AD1">
        <w:rPr>
          <w:rFonts w:ascii="Times New Roman" w:hAnsi="Times New Roman"/>
          <w:sz w:val="24"/>
          <w:szCs w:val="24"/>
        </w:rPr>
        <w:t xml:space="preserve"> мероприятиях – март;</w:t>
      </w:r>
    </w:p>
    <w:p w:rsidR="0046099A" w:rsidRPr="00013AD1" w:rsidRDefault="0046099A" w:rsidP="0046099A">
      <w:pPr>
        <w:pStyle w:val="aff3"/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>5.2. Об организации пастьбы скота в период вен</w:t>
      </w:r>
      <w:proofErr w:type="gramStart"/>
      <w:r w:rsidRPr="00013AD1">
        <w:rPr>
          <w:rFonts w:ascii="Times New Roman" w:hAnsi="Times New Roman"/>
          <w:sz w:val="24"/>
          <w:szCs w:val="24"/>
        </w:rPr>
        <w:t>ы-</w:t>
      </w:r>
      <w:proofErr w:type="gramEnd"/>
      <w:r w:rsidRPr="00013AD1">
        <w:rPr>
          <w:rFonts w:ascii="Times New Roman" w:hAnsi="Times New Roman"/>
          <w:sz w:val="24"/>
          <w:szCs w:val="24"/>
        </w:rPr>
        <w:t xml:space="preserve"> лета-осени 2016 года – май;</w:t>
      </w:r>
    </w:p>
    <w:p w:rsidR="0046099A" w:rsidRPr="00013AD1" w:rsidRDefault="0046099A" w:rsidP="0046099A">
      <w:pPr>
        <w:pStyle w:val="aff3"/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>5.3. О проведении санитарных дней в поселениях сельсовета – май;</w:t>
      </w:r>
    </w:p>
    <w:p w:rsidR="0046099A" w:rsidRPr="00013AD1" w:rsidRDefault="0046099A" w:rsidP="0046099A">
      <w:pPr>
        <w:pStyle w:val="aff3"/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>5.4. Об итогах работ по благоустройству – август;</w:t>
      </w:r>
    </w:p>
    <w:p w:rsidR="0046099A" w:rsidRPr="00013AD1" w:rsidRDefault="0046099A" w:rsidP="0046099A">
      <w:pPr>
        <w:pStyle w:val="aff3"/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>5.5. О проведении мероприятий по подготовке к зимнему отопительному сезону  - сентябрь;</w:t>
      </w:r>
    </w:p>
    <w:p w:rsidR="0046099A" w:rsidRPr="00013AD1" w:rsidRDefault="0046099A" w:rsidP="0046099A">
      <w:pPr>
        <w:pStyle w:val="aff3"/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>5.6.  О проведении мероприятий по ветеринарному обслуживанию территории МО – по необходимости.</w:t>
      </w:r>
    </w:p>
    <w:p w:rsidR="0046099A" w:rsidRPr="00013AD1" w:rsidRDefault="0046099A" w:rsidP="0046099A">
      <w:pPr>
        <w:pStyle w:val="aff3"/>
        <w:rPr>
          <w:rFonts w:ascii="Times New Roman" w:hAnsi="Times New Roman"/>
          <w:sz w:val="24"/>
          <w:szCs w:val="24"/>
        </w:rPr>
      </w:pPr>
    </w:p>
    <w:p w:rsidR="0046099A" w:rsidRPr="00013AD1" w:rsidRDefault="0046099A" w:rsidP="0046099A">
      <w:pPr>
        <w:pStyle w:val="aff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proofErr w:type="gramStart"/>
      <w:r w:rsidRPr="00013AD1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13AD1">
        <w:rPr>
          <w:rFonts w:ascii="Times New Roman" w:hAnsi="Times New Roman"/>
          <w:sz w:val="24"/>
          <w:szCs w:val="24"/>
        </w:rPr>
        <w:t xml:space="preserve"> исполнением решений Совета депутатов 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>периодически заслушивать информацию главы поселения о положении дел;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 xml:space="preserve"> Проводить контрольные проверки по исполнению решений сессии;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 xml:space="preserve"> Встреча с населением по исполнению  решений сессий Совета депутатов.</w:t>
      </w:r>
    </w:p>
    <w:p w:rsidR="0046099A" w:rsidRPr="00013AD1" w:rsidRDefault="0046099A" w:rsidP="0046099A">
      <w:pPr>
        <w:pStyle w:val="aff3"/>
        <w:ind w:left="1140"/>
        <w:rPr>
          <w:rFonts w:ascii="Times New Roman" w:hAnsi="Times New Roman"/>
          <w:sz w:val="24"/>
          <w:szCs w:val="24"/>
        </w:rPr>
      </w:pPr>
    </w:p>
    <w:p w:rsidR="0046099A" w:rsidRPr="00013AD1" w:rsidRDefault="0046099A" w:rsidP="0046099A">
      <w:pPr>
        <w:pStyle w:val="aff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>Учёба депутатов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>Участвовать в работе районного Дня депутатов;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 xml:space="preserve"> Проводить встречи со специалистами районной администрации. Прокуратуры по вопросам федерального и областного законодательства, нормативным правовым актам района и поселения.</w:t>
      </w:r>
    </w:p>
    <w:p w:rsidR="0046099A" w:rsidRPr="00013AD1" w:rsidRDefault="0046099A" w:rsidP="0046099A">
      <w:pPr>
        <w:pStyle w:val="aff3"/>
        <w:ind w:left="1140"/>
        <w:rPr>
          <w:rFonts w:ascii="Times New Roman" w:hAnsi="Times New Roman"/>
          <w:sz w:val="24"/>
          <w:szCs w:val="24"/>
        </w:rPr>
      </w:pPr>
    </w:p>
    <w:p w:rsidR="0046099A" w:rsidRPr="00013AD1" w:rsidRDefault="0046099A" w:rsidP="0046099A">
      <w:pPr>
        <w:pStyle w:val="aff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>Работа на округе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>Встречаться с избирателями округа, информировать их о проделанной работе;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 xml:space="preserve"> Ежегодно проводить отчёты с избирателями;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 xml:space="preserve"> Поздравлять избирателей с юбилейными датами.</w:t>
      </w:r>
    </w:p>
    <w:p w:rsidR="0046099A" w:rsidRPr="00013AD1" w:rsidRDefault="0046099A" w:rsidP="0046099A">
      <w:pPr>
        <w:pStyle w:val="aff3"/>
        <w:ind w:left="1140"/>
        <w:rPr>
          <w:rFonts w:ascii="Times New Roman" w:hAnsi="Times New Roman"/>
          <w:sz w:val="24"/>
          <w:szCs w:val="24"/>
        </w:rPr>
      </w:pPr>
    </w:p>
    <w:p w:rsidR="0046099A" w:rsidRPr="00013AD1" w:rsidRDefault="0046099A" w:rsidP="0046099A">
      <w:pPr>
        <w:pStyle w:val="aff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>Работа с наказами избирателей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>Ознакомление избирателей с утверждёнными наказами;</w:t>
      </w:r>
    </w:p>
    <w:p w:rsidR="0046099A" w:rsidRPr="00013AD1" w:rsidRDefault="0046099A" w:rsidP="0046099A">
      <w:pPr>
        <w:pStyle w:val="aff3"/>
        <w:numPr>
          <w:ilvl w:val="1"/>
          <w:numId w:val="18"/>
        </w:numPr>
        <w:rPr>
          <w:rFonts w:ascii="Times New Roman" w:hAnsi="Times New Roman"/>
          <w:sz w:val="24"/>
          <w:szCs w:val="24"/>
        </w:rPr>
      </w:pPr>
      <w:r w:rsidRPr="00013AD1">
        <w:rPr>
          <w:rFonts w:ascii="Times New Roman" w:hAnsi="Times New Roman"/>
          <w:sz w:val="24"/>
          <w:szCs w:val="24"/>
        </w:rPr>
        <w:t xml:space="preserve"> Периодическая информация об исполнении наказов</w:t>
      </w:r>
      <w:r w:rsidR="00013AD1">
        <w:rPr>
          <w:rFonts w:ascii="Times New Roman" w:hAnsi="Times New Roman"/>
          <w:sz w:val="24"/>
          <w:szCs w:val="24"/>
        </w:rPr>
        <w:t>.</w:t>
      </w:r>
    </w:p>
    <w:p w:rsidR="00896E38" w:rsidRPr="00013AD1" w:rsidRDefault="00896E38" w:rsidP="00896E38">
      <w:pPr>
        <w:jc w:val="center"/>
      </w:pPr>
    </w:p>
    <w:p w:rsidR="00A406EC" w:rsidRPr="00013AD1" w:rsidRDefault="00A406EC" w:rsidP="00A406EC">
      <w:pPr>
        <w:pStyle w:val="20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013AD1">
        <w:rPr>
          <w:rFonts w:ascii="Times New Roman" w:hAnsi="Times New Roman"/>
          <w:b w:val="0"/>
          <w:color w:val="auto"/>
          <w:sz w:val="24"/>
          <w:szCs w:val="24"/>
        </w:rPr>
        <w:t xml:space="preserve">СОВЕТ ДЕПУТАТОВ </w:t>
      </w:r>
    </w:p>
    <w:p w:rsidR="00A406EC" w:rsidRPr="00013AD1" w:rsidRDefault="00A406EC" w:rsidP="00A406EC">
      <w:pPr>
        <w:pStyle w:val="20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013AD1">
        <w:rPr>
          <w:rFonts w:ascii="Times New Roman" w:hAnsi="Times New Roman"/>
          <w:b w:val="0"/>
          <w:color w:val="auto"/>
          <w:sz w:val="24"/>
          <w:szCs w:val="24"/>
        </w:rPr>
        <w:t xml:space="preserve">СЕРЕБРЯНСКОГО СЕЛЬСОВЕТА </w:t>
      </w:r>
    </w:p>
    <w:p w:rsidR="00A406EC" w:rsidRPr="00013AD1" w:rsidRDefault="00A406EC" w:rsidP="00A406EC">
      <w:pPr>
        <w:pStyle w:val="20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013AD1">
        <w:rPr>
          <w:rFonts w:ascii="Times New Roman" w:hAnsi="Times New Roman"/>
          <w:b w:val="0"/>
          <w:color w:val="auto"/>
          <w:sz w:val="24"/>
          <w:szCs w:val="24"/>
        </w:rPr>
        <w:t>ЧУЛЫМСКОГО  РАЙОНА НОВОСИБИРСКОЙ ОБЛАСТИ</w:t>
      </w:r>
    </w:p>
    <w:p w:rsidR="00A406EC" w:rsidRPr="00013AD1" w:rsidRDefault="00A406EC" w:rsidP="00A406EC">
      <w:pPr>
        <w:jc w:val="center"/>
        <w:rPr>
          <w:color w:val="000000" w:themeColor="text1"/>
        </w:rPr>
      </w:pPr>
      <w:r w:rsidRPr="00013AD1">
        <w:rPr>
          <w:color w:val="000000" w:themeColor="text1"/>
        </w:rPr>
        <w:t>(</w:t>
      </w:r>
      <w:bookmarkStart w:id="0" w:name="_GoBack"/>
      <w:bookmarkEnd w:id="0"/>
      <w:r w:rsidRPr="00013AD1">
        <w:rPr>
          <w:color w:val="000000" w:themeColor="text1"/>
        </w:rPr>
        <w:t xml:space="preserve">пятого созыва) </w:t>
      </w:r>
    </w:p>
    <w:p w:rsidR="00A406EC" w:rsidRPr="00013AD1" w:rsidRDefault="00A406EC" w:rsidP="00A406EC">
      <w:pPr>
        <w:jc w:val="center"/>
      </w:pPr>
    </w:p>
    <w:p w:rsidR="00A406EC" w:rsidRPr="00013AD1" w:rsidRDefault="00A406EC" w:rsidP="00A406EC">
      <w:pPr>
        <w:jc w:val="center"/>
      </w:pPr>
      <w:r w:rsidRPr="00013AD1">
        <w:t>РЕШЕНИЕ</w:t>
      </w:r>
    </w:p>
    <w:p w:rsidR="00A406EC" w:rsidRPr="00013AD1" w:rsidRDefault="00A406EC" w:rsidP="00A406EC">
      <w:pPr>
        <w:jc w:val="center"/>
      </w:pPr>
      <w:r w:rsidRPr="00013AD1">
        <w:t xml:space="preserve">(двадцать третьей сессии)  </w:t>
      </w:r>
    </w:p>
    <w:p w:rsidR="00A406EC" w:rsidRPr="00013AD1" w:rsidRDefault="00A406EC" w:rsidP="00A406EC">
      <w:pPr>
        <w:jc w:val="center"/>
      </w:pPr>
    </w:p>
    <w:p w:rsidR="00A406EC" w:rsidRPr="00013AD1" w:rsidRDefault="00A406EC" w:rsidP="00A406EC">
      <w:pPr>
        <w:tabs>
          <w:tab w:val="left" w:pos="4145"/>
        </w:tabs>
        <w:ind w:right="44"/>
      </w:pPr>
      <w:r w:rsidRPr="00013AD1">
        <w:t xml:space="preserve">21.02.2018 г.                             </w:t>
      </w:r>
      <w:r w:rsidR="00013AD1">
        <w:t xml:space="preserve">         </w:t>
      </w:r>
      <w:r w:rsidRPr="00013AD1">
        <w:t xml:space="preserve">  с. </w:t>
      </w:r>
      <w:proofErr w:type="spellStart"/>
      <w:r w:rsidRPr="00013AD1">
        <w:t>Серебрянское</w:t>
      </w:r>
      <w:proofErr w:type="spellEnd"/>
      <w:r w:rsidRPr="00013AD1">
        <w:tab/>
      </w:r>
      <w:r w:rsidRPr="00013AD1">
        <w:tab/>
        <w:t xml:space="preserve">                  № 23 (5)</w:t>
      </w:r>
    </w:p>
    <w:p w:rsidR="00A406EC" w:rsidRPr="00013AD1" w:rsidRDefault="00A406EC" w:rsidP="00A406EC"/>
    <w:p w:rsidR="00A406EC" w:rsidRPr="00013AD1" w:rsidRDefault="00A406EC" w:rsidP="00A406EC">
      <w:pPr>
        <w:pStyle w:val="af6"/>
        <w:rPr>
          <w:rFonts w:ascii="Times New Roman" w:hAnsi="Times New Roman"/>
          <w:b w:val="0"/>
          <w:sz w:val="24"/>
          <w:szCs w:val="24"/>
        </w:rPr>
      </w:pPr>
      <w:r w:rsidRPr="00013AD1">
        <w:rPr>
          <w:rFonts w:ascii="Times New Roman" w:hAnsi="Times New Roman"/>
          <w:b w:val="0"/>
          <w:sz w:val="24"/>
          <w:szCs w:val="24"/>
        </w:rPr>
        <w:t>О внесении изменений в решение Совета депутатов Серебрянского сельсовета Чулымского района Новосибирской области от 13.11.2012</w:t>
      </w:r>
    </w:p>
    <w:p w:rsidR="00A406EC" w:rsidRPr="00013AD1" w:rsidRDefault="00A406EC" w:rsidP="00A406EC">
      <w:pPr>
        <w:widowControl w:val="0"/>
        <w:autoSpaceDE w:val="0"/>
        <w:autoSpaceDN w:val="0"/>
        <w:adjustRightInd w:val="0"/>
        <w:jc w:val="center"/>
      </w:pPr>
      <w:r w:rsidRPr="00013AD1">
        <w:t>№24 "Об определении налоговых ставок, порядка и сроков уплаты         земельного налога с 2013 года"</w:t>
      </w:r>
    </w:p>
    <w:p w:rsidR="00A406EC" w:rsidRPr="00013AD1" w:rsidRDefault="00A406EC" w:rsidP="00A406EC">
      <w:pPr>
        <w:widowControl w:val="0"/>
        <w:autoSpaceDE w:val="0"/>
        <w:autoSpaceDN w:val="0"/>
        <w:adjustRightInd w:val="0"/>
        <w:jc w:val="center"/>
      </w:pPr>
    </w:p>
    <w:p w:rsidR="00A406EC" w:rsidRPr="00013AD1" w:rsidRDefault="00A406EC" w:rsidP="00A406EC">
      <w:pPr>
        <w:pStyle w:val="af6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013AD1">
        <w:rPr>
          <w:rFonts w:ascii="Times New Roman" w:hAnsi="Times New Roman"/>
          <w:b w:val="0"/>
          <w:sz w:val="24"/>
          <w:szCs w:val="24"/>
        </w:rPr>
        <w:t>В соответствии с Федеральным законом №131-ФЗ от 06.10.2003г. "Об общих принципах организации местного самоуправления в Российской Федерации", на основании протеста прокурора Чулымского района Новосибирской области от 15.01.2018 № 9-2682в-2016, Совет депутатов Серебрянского сельсовета Чулымского района Новосибирской области</w:t>
      </w:r>
    </w:p>
    <w:p w:rsidR="00A406EC" w:rsidRPr="00013AD1" w:rsidRDefault="00A406EC" w:rsidP="00A406EC">
      <w:pPr>
        <w:pStyle w:val="af6"/>
        <w:jc w:val="both"/>
        <w:rPr>
          <w:rFonts w:ascii="Times New Roman" w:hAnsi="Times New Roman"/>
          <w:b w:val="0"/>
          <w:sz w:val="24"/>
          <w:szCs w:val="24"/>
        </w:rPr>
      </w:pPr>
      <w:r w:rsidRPr="00013AD1">
        <w:rPr>
          <w:rFonts w:ascii="Times New Roman" w:hAnsi="Times New Roman"/>
          <w:b w:val="0"/>
          <w:sz w:val="24"/>
          <w:szCs w:val="24"/>
        </w:rPr>
        <w:t>РЕШИЛ:</w:t>
      </w:r>
    </w:p>
    <w:p w:rsidR="00A406EC" w:rsidRPr="00013AD1" w:rsidRDefault="00A406EC" w:rsidP="00A406EC">
      <w:pPr>
        <w:pStyle w:val="af6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013AD1">
        <w:rPr>
          <w:rFonts w:ascii="Times New Roman" w:hAnsi="Times New Roman"/>
          <w:b w:val="0"/>
          <w:sz w:val="24"/>
          <w:szCs w:val="24"/>
        </w:rPr>
        <w:t>1.Внести в р</w:t>
      </w:r>
      <w:r w:rsidRPr="00013AD1">
        <w:rPr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 xml:space="preserve">ешение </w:t>
      </w:r>
      <w:r w:rsidRPr="00013AD1">
        <w:rPr>
          <w:rFonts w:ascii="Times New Roman" w:hAnsi="Times New Roman"/>
          <w:b w:val="0"/>
          <w:sz w:val="24"/>
          <w:szCs w:val="24"/>
        </w:rPr>
        <w:t>Совета депутатов Серебрянского сельсовета Чулымского района Новосибирской области от 13.11.2012 №24"Об определении налоговых ставок, порядка и сроков уплаты земельного налога с 2013 года" следующие изменения:</w:t>
      </w:r>
    </w:p>
    <w:p w:rsidR="00A406EC" w:rsidRPr="00013AD1" w:rsidRDefault="00A406EC" w:rsidP="00A406EC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013AD1">
        <w:t xml:space="preserve"> 1.1. Пункт 4  - исключить.</w:t>
      </w:r>
    </w:p>
    <w:p w:rsidR="00A406EC" w:rsidRPr="00013AD1" w:rsidRDefault="00A406EC" w:rsidP="00A406EC">
      <w:pPr>
        <w:ind w:firstLine="567"/>
        <w:jc w:val="both"/>
      </w:pPr>
      <w:r w:rsidRPr="00013AD1">
        <w:t>2. Опубликовать настоящее постановление в периодическом печатном издании "Серебрянский вестник" и на официальном сайте администрации Серебрянского сельсовета Чулымского района Новосибирской области.</w:t>
      </w:r>
    </w:p>
    <w:p w:rsidR="00A406EC" w:rsidRPr="00013AD1" w:rsidRDefault="00A406EC" w:rsidP="00A406EC">
      <w:pPr>
        <w:ind w:firstLine="567"/>
        <w:jc w:val="both"/>
        <w:rPr>
          <w:rFonts w:eastAsia="Calibri"/>
          <w:lang w:eastAsia="en-US"/>
        </w:rPr>
      </w:pPr>
    </w:p>
    <w:p w:rsidR="00A406EC" w:rsidRPr="00013AD1" w:rsidRDefault="00A406EC" w:rsidP="00A406EC">
      <w:pPr>
        <w:ind w:firstLine="567"/>
        <w:jc w:val="both"/>
        <w:rPr>
          <w:rFonts w:eastAsia="Calibri"/>
        </w:rPr>
      </w:pPr>
    </w:p>
    <w:p w:rsidR="00A406EC" w:rsidRPr="00013AD1" w:rsidRDefault="00A406EC" w:rsidP="00A406EC">
      <w:pPr>
        <w:tabs>
          <w:tab w:val="left" w:pos="3918"/>
        </w:tabs>
        <w:jc w:val="both"/>
        <w:rPr>
          <w:rFonts w:eastAsiaTheme="minorHAnsi"/>
        </w:rPr>
      </w:pPr>
      <w:r w:rsidRPr="00013AD1">
        <w:t>Председатель Совета депутатов</w:t>
      </w:r>
    </w:p>
    <w:p w:rsidR="00A406EC" w:rsidRPr="00013AD1" w:rsidRDefault="00A406EC" w:rsidP="00A406EC">
      <w:pPr>
        <w:tabs>
          <w:tab w:val="left" w:pos="3918"/>
        </w:tabs>
        <w:jc w:val="both"/>
      </w:pPr>
      <w:r w:rsidRPr="00013AD1">
        <w:t>Серебрянского сельсовета</w:t>
      </w:r>
    </w:p>
    <w:p w:rsidR="00A406EC" w:rsidRPr="00013AD1" w:rsidRDefault="00A406EC" w:rsidP="00A406EC">
      <w:r w:rsidRPr="00013AD1">
        <w:t xml:space="preserve">Чулымского района Новосибирской области                                  В. Н. </w:t>
      </w:r>
      <w:proofErr w:type="spellStart"/>
      <w:r w:rsidRPr="00013AD1">
        <w:t>Крюгер</w:t>
      </w:r>
      <w:proofErr w:type="spellEnd"/>
    </w:p>
    <w:p w:rsidR="00A406EC" w:rsidRPr="00013AD1" w:rsidRDefault="00A406EC" w:rsidP="00A406EC">
      <w:pPr>
        <w:jc w:val="both"/>
        <w:rPr>
          <w:rFonts w:eastAsia="Calibri"/>
        </w:rPr>
      </w:pPr>
      <w:r w:rsidRPr="00013AD1">
        <w:rPr>
          <w:rFonts w:eastAsia="Calibri"/>
        </w:rPr>
        <w:t xml:space="preserve">                      </w:t>
      </w:r>
    </w:p>
    <w:p w:rsidR="00A406EC" w:rsidRPr="00013AD1" w:rsidRDefault="00A406EC" w:rsidP="00A406EC">
      <w:pPr>
        <w:pStyle w:val="aff3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A406EC" w:rsidRPr="00013AD1" w:rsidRDefault="00A406EC" w:rsidP="00A406EC">
      <w:pPr>
        <w:jc w:val="both"/>
      </w:pPr>
      <w:r w:rsidRPr="00013AD1">
        <w:t>Глава Серебрянского сельсовета</w:t>
      </w:r>
    </w:p>
    <w:p w:rsidR="00A406EC" w:rsidRPr="00013AD1" w:rsidRDefault="00A406EC" w:rsidP="00A406EC">
      <w:pPr>
        <w:jc w:val="both"/>
      </w:pPr>
      <w:r w:rsidRPr="00013AD1">
        <w:t>Чулымского района Новосибирской области                                А.Н. Писарев</w:t>
      </w:r>
    </w:p>
    <w:p w:rsidR="009142BD" w:rsidRPr="00013AD1" w:rsidRDefault="00A406EC" w:rsidP="00013AD1">
      <w:pPr>
        <w:widowControl w:val="0"/>
        <w:jc w:val="both"/>
      </w:pPr>
      <w:r w:rsidRPr="00013AD1">
        <w:t xml:space="preserve">              </w:t>
      </w:r>
      <w:r w:rsidR="00013AD1">
        <w:t xml:space="preserve">                             </w:t>
      </w:r>
    </w:p>
    <w:tbl>
      <w:tblPr>
        <w:tblpPr w:leftFromText="180" w:rightFromText="180" w:vertAnchor="text" w:horzAnchor="margin" w:tblpY="394"/>
        <w:tblW w:w="0" w:type="auto"/>
        <w:tblLook w:val="01E0"/>
      </w:tblPr>
      <w:tblGrid>
        <w:gridCol w:w="4077"/>
        <w:gridCol w:w="2977"/>
        <w:gridCol w:w="2268"/>
      </w:tblGrid>
      <w:tr w:rsidR="00272CE4" w:rsidRPr="00064582" w:rsidTr="00ED55FD">
        <w:trPr>
          <w:trHeight w:val="144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E4" w:rsidRPr="00064582" w:rsidRDefault="00272CE4" w:rsidP="005D3A9F">
            <w:pPr>
              <w:rPr>
                <w:b/>
              </w:rPr>
            </w:pPr>
            <w:r w:rsidRPr="00064582">
              <w:rPr>
                <w:b/>
              </w:rPr>
              <w:t xml:space="preserve">Редакционный совет  </w:t>
            </w:r>
          </w:p>
          <w:p w:rsidR="00272CE4" w:rsidRPr="00064582" w:rsidRDefault="00272CE4" w:rsidP="005D3A9F">
            <w:pPr>
              <w:rPr>
                <w:b/>
              </w:rPr>
            </w:pPr>
            <w:r w:rsidRPr="00064582">
              <w:rPr>
                <w:b/>
              </w:rPr>
              <w:t xml:space="preserve">Адрес: Новосибирская область Чулымский район с. </w:t>
            </w:r>
            <w:proofErr w:type="spellStart"/>
            <w:r w:rsidRPr="00064582">
              <w:rPr>
                <w:b/>
              </w:rPr>
              <w:t>Серебрянское</w:t>
            </w:r>
            <w:proofErr w:type="spellEnd"/>
            <w:r w:rsidRPr="00064582">
              <w:rPr>
                <w:b/>
              </w:rPr>
              <w:t xml:space="preserve"> </w:t>
            </w:r>
          </w:p>
          <w:p w:rsidR="00272CE4" w:rsidRPr="00064582" w:rsidRDefault="00272CE4" w:rsidP="005D3A9F">
            <w:pPr>
              <w:rPr>
                <w:b/>
              </w:rPr>
            </w:pPr>
            <w:r w:rsidRPr="00064582">
              <w:rPr>
                <w:b/>
              </w:rPr>
              <w:t xml:space="preserve"> ул. Советская 40 б</w:t>
            </w:r>
          </w:p>
          <w:p w:rsidR="00272CE4" w:rsidRPr="00064582" w:rsidRDefault="00272CE4" w:rsidP="005D3A9F">
            <w:pPr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15" w:rsidRDefault="00272CE4" w:rsidP="005D3A9F">
            <w:pPr>
              <w:rPr>
                <w:b/>
              </w:rPr>
            </w:pPr>
            <w:r w:rsidRPr="00064582">
              <w:rPr>
                <w:b/>
              </w:rPr>
              <w:t xml:space="preserve">«СЕРЕБРЯНСКИЙ ВЕСТНИК»       </w:t>
            </w:r>
          </w:p>
          <w:p w:rsidR="00DD016C" w:rsidRPr="00064582" w:rsidRDefault="009142BD" w:rsidP="005D3A9F">
            <w:pPr>
              <w:rPr>
                <w:b/>
              </w:rPr>
            </w:pPr>
            <w:r>
              <w:rPr>
                <w:b/>
              </w:rPr>
              <w:t>2</w:t>
            </w:r>
            <w:r w:rsidR="00D23A96">
              <w:rPr>
                <w:b/>
              </w:rPr>
              <w:t>6</w:t>
            </w:r>
            <w:r>
              <w:rPr>
                <w:b/>
              </w:rPr>
              <w:t xml:space="preserve"> феврал</w:t>
            </w:r>
            <w:r w:rsidR="00ED55FD" w:rsidRPr="00064582">
              <w:rPr>
                <w:b/>
              </w:rPr>
              <w:t>я</w:t>
            </w:r>
            <w:r w:rsidR="008C7115">
              <w:rPr>
                <w:b/>
              </w:rPr>
              <w:t xml:space="preserve">  2018</w:t>
            </w:r>
            <w:r w:rsidR="00272CE4" w:rsidRPr="00064582">
              <w:rPr>
                <w:b/>
              </w:rPr>
              <w:t xml:space="preserve"> г. </w:t>
            </w:r>
          </w:p>
          <w:p w:rsidR="00272CE4" w:rsidRPr="00064582" w:rsidRDefault="00272CE4" w:rsidP="005D3A9F">
            <w:pPr>
              <w:rPr>
                <w:b/>
              </w:rPr>
            </w:pPr>
            <w:r w:rsidRPr="00064582">
              <w:rPr>
                <w:b/>
              </w:rPr>
              <w:t xml:space="preserve">№ </w:t>
            </w:r>
            <w:r w:rsidR="00D23A96">
              <w:rPr>
                <w:b/>
              </w:rPr>
              <w:t>3</w:t>
            </w:r>
          </w:p>
          <w:p w:rsidR="00272CE4" w:rsidRPr="00064582" w:rsidRDefault="00272CE4" w:rsidP="005D3A9F">
            <w:pPr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E4" w:rsidRPr="00064582" w:rsidRDefault="00272CE4" w:rsidP="005D3A9F">
            <w:pPr>
              <w:rPr>
                <w:b/>
              </w:rPr>
            </w:pPr>
            <w:r w:rsidRPr="00064582">
              <w:rPr>
                <w:b/>
              </w:rPr>
              <w:t xml:space="preserve">Над </w:t>
            </w:r>
            <w:proofErr w:type="gramStart"/>
            <w:r w:rsidRPr="00064582">
              <w:rPr>
                <w:b/>
              </w:rPr>
              <w:t>техническим исполнением</w:t>
            </w:r>
            <w:proofErr w:type="gramEnd"/>
            <w:r w:rsidRPr="00064582">
              <w:rPr>
                <w:b/>
              </w:rPr>
              <w:t xml:space="preserve"> работала:   </w:t>
            </w:r>
          </w:p>
          <w:p w:rsidR="00272CE4" w:rsidRPr="00064582" w:rsidRDefault="00272CE4" w:rsidP="005D3A9F">
            <w:pPr>
              <w:rPr>
                <w:b/>
              </w:rPr>
            </w:pPr>
            <w:r w:rsidRPr="00064582">
              <w:rPr>
                <w:b/>
              </w:rPr>
              <w:t>Н.А. Гутникова</w:t>
            </w:r>
          </w:p>
          <w:p w:rsidR="00272CE4" w:rsidRPr="00064582" w:rsidRDefault="00272CE4" w:rsidP="005D3A9F">
            <w:pPr>
              <w:rPr>
                <w:b/>
              </w:rPr>
            </w:pPr>
          </w:p>
        </w:tc>
      </w:tr>
    </w:tbl>
    <w:p w:rsidR="00DD016C" w:rsidRPr="00064582" w:rsidRDefault="00DD016C" w:rsidP="00272CE4">
      <w:pPr>
        <w:sectPr w:rsidR="00DD016C" w:rsidRPr="00064582">
          <w:pgSz w:w="11906" w:h="16838"/>
          <w:pgMar w:top="1134" w:right="850" w:bottom="1134" w:left="1701" w:header="708" w:footer="708" w:gutter="0"/>
          <w:cols w:space="720"/>
        </w:sectPr>
      </w:pPr>
    </w:p>
    <w:p w:rsidR="00E809D7" w:rsidRPr="00064582" w:rsidRDefault="00E809D7" w:rsidP="00013AD1"/>
    <w:sectPr w:rsidR="00E809D7" w:rsidRPr="00064582" w:rsidSect="00124C19">
      <w:pgSz w:w="11906" w:h="16838"/>
      <w:pgMar w:top="709" w:right="707" w:bottom="540" w:left="1985" w:header="709" w:footer="709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894C2E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05604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2"/>
    <w:multiLevelType w:val="multi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OpenSymbol" w:hAnsi="OpenSymbol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>
    <w:nsid w:val="00000003"/>
    <w:multiLevelType w:val="multi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OpenSymbol" w:hAnsi="OpenSymbol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>
    <w:nsid w:val="00BC651B"/>
    <w:multiLevelType w:val="multilevel"/>
    <w:tmpl w:val="9A6816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555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6">
    <w:nsid w:val="00E91BAE"/>
    <w:multiLevelType w:val="hybridMultilevel"/>
    <w:tmpl w:val="EE4A0AD2"/>
    <w:lvl w:ilvl="0" w:tplc="B0486458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8670F20"/>
    <w:multiLevelType w:val="hybridMultilevel"/>
    <w:tmpl w:val="4C048B9E"/>
    <w:lvl w:ilvl="0" w:tplc="D90E6C96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A26018"/>
    <w:multiLevelType w:val="hybridMultilevel"/>
    <w:tmpl w:val="4516B7FA"/>
    <w:lvl w:ilvl="0" w:tplc="A754F4F4">
      <w:start w:val="1"/>
      <w:numFmt w:val="bullet"/>
      <w:pStyle w:val="a0"/>
      <w:lvlText w:val=""/>
      <w:lvlJc w:val="left"/>
      <w:pPr>
        <w:tabs>
          <w:tab w:val="num" w:pos="360"/>
        </w:tabs>
        <w:ind w:left="0"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F41272E"/>
    <w:multiLevelType w:val="hybridMultilevel"/>
    <w:tmpl w:val="FE4664C2"/>
    <w:lvl w:ilvl="0" w:tplc="6B7A9B9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581685"/>
    <w:multiLevelType w:val="hybridMultilevel"/>
    <w:tmpl w:val="48D6A692"/>
    <w:lvl w:ilvl="0" w:tplc="249A97C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2C63E9"/>
    <w:multiLevelType w:val="multilevel"/>
    <w:tmpl w:val="46E07336"/>
    <w:lvl w:ilvl="0">
      <w:start w:val="1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107" w:hanging="720"/>
      </w:pPr>
    </w:lvl>
    <w:lvl w:ilvl="2">
      <w:start w:val="3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2241" w:hanging="1080"/>
      </w:pPr>
    </w:lvl>
    <w:lvl w:ilvl="4">
      <w:start w:val="1"/>
      <w:numFmt w:val="decimal"/>
      <w:lvlText w:val="%1.%2.%3.%4.%5."/>
      <w:lvlJc w:val="left"/>
      <w:pPr>
        <w:ind w:left="2628" w:hanging="1080"/>
      </w:pPr>
    </w:lvl>
    <w:lvl w:ilvl="5">
      <w:start w:val="1"/>
      <w:numFmt w:val="decimal"/>
      <w:lvlText w:val="%1.%2.%3.%4.%5.%6."/>
      <w:lvlJc w:val="left"/>
      <w:pPr>
        <w:ind w:left="3375" w:hanging="1440"/>
      </w:pPr>
    </w:lvl>
    <w:lvl w:ilvl="6">
      <w:start w:val="1"/>
      <w:numFmt w:val="decimal"/>
      <w:lvlText w:val="%1.%2.%3.%4.%5.%6.%7."/>
      <w:lvlJc w:val="left"/>
      <w:pPr>
        <w:ind w:left="4122" w:hanging="1800"/>
      </w:pPr>
    </w:lvl>
    <w:lvl w:ilvl="7">
      <w:start w:val="1"/>
      <w:numFmt w:val="decimal"/>
      <w:lvlText w:val="%1.%2.%3.%4.%5.%6.%7.%8."/>
      <w:lvlJc w:val="left"/>
      <w:pPr>
        <w:ind w:left="4509" w:hanging="1800"/>
      </w:pPr>
    </w:lvl>
    <w:lvl w:ilvl="8">
      <w:start w:val="1"/>
      <w:numFmt w:val="decimal"/>
      <w:lvlText w:val="%1.%2.%3.%4.%5.%6.%7.%8.%9."/>
      <w:lvlJc w:val="left"/>
      <w:pPr>
        <w:ind w:left="5256" w:hanging="2160"/>
      </w:pPr>
    </w:lvl>
  </w:abstractNum>
  <w:abstractNum w:abstractNumId="12">
    <w:nsid w:val="2AB6333D"/>
    <w:multiLevelType w:val="multilevel"/>
    <w:tmpl w:val="48FC63E6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31D1F61"/>
    <w:multiLevelType w:val="hybridMultilevel"/>
    <w:tmpl w:val="48C88178"/>
    <w:lvl w:ilvl="0" w:tplc="7AF47BA8">
      <w:start w:val="1"/>
      <w:numFmt w:val="decimal"/>
      <w:lvlText w:val="%1."/>
      <w:lvlJc w:val="left"/>
      <w:pPr>
        <w:ind w:left="1174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472DBA"/>
    <w:multiLevelType w:val="hybridMultilevel"/>
    <w:tmpl w:val="D94AAC02"/>
    <w:lvl w:ilvl="0" w:tplc="D0CA7894">
      <w:start w:val="1"/>
      <w:numFmt w:val="decimal"/>
      <w:lvlText w:val="%1."/>
      <w:lvlJc w:val="left"/>
      <w:pPr>
        <w:ind w:left="81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BE40A0"/>
    <w:multiLevelType w:val="multilevel"/>
    <w:tmpl w:val="808CE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6">
    <w:nsid w:val="571635CE"/>
    <w:multiLevelType w:val="hybridMultilevel"/>
    <w:tmpl w:val="F2EABD50"/>
    <w:lvl w:ilvl="0" w:tplc="4A029E5E">
      <w:start w:val="6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986195B"/>
    <w:multiLevelType w:val="hybridMultilevel"/>
    <w:tmpl w:val="AF40991A"/>
    <w:lvl w:ilvl="0" w:tplc="F4A27346">
      <w:start w:val="1"/>
      <w:numFmt w:val="decimal"/>
      <w:lvlText w:val="%1."/>
      <w:lvlJc w:val="left"/>
      <w:pPr>
        <w:ind w:left="2115" w:hanging="13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8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72A6"/>
    <w:rsid w:val="000063C4"/>
    <w:rsid w:val="00013AD1"/>
    <w:rsid w:val="000207FD"/>
    <w:rsid w:val="0002193B"/>
    <w:rsid w:val="000317C0"/>
    <w:rsid w:val="0003187C"/>
    <w:rsid w:val="00037887"/>
    <w:rsid w:val="000414DF"/>
    <w:rsid w:val="00051EC8"/>
    <w:rsid w:val="00054C8F"/>
    <w:rsid w:val="000618B5"/>
    <w:rsid w:val="00064582"/>
    <w:rsid w:val="000800BD"/>
    <w:rsid w:val="00085FE1"/>
    <w:rsid w:val="000904AC"/>
    <w:rsid w:val="00090D84"/>
    <w:rsid w:val="00091EEC"/>
    <w:rsid w:val="000934F7"/>
    <w:rsid w:val="000A0D99"/>
    <w:rsid w:val="000D0CCE"/>
    <w:rsid w:val="000D5401"/>
    <w:rsid w:val="000E5455"/>
    <w:rsid w:val="000F3A1C"/>
    <w:rsid w:val="000F45E6"/>
    <w:rsid w:val="000F59D2"/>
    <w:rsid w:val="000F5D08"/>
    <w:rsid w:val="000F69B2"/>
    <w:rsid w:val="00105C85"/>
    <w:rsid w:val="001164D6"/>
    <w:rsid w:val="00124C19"/>
    <w:rsid w:val="00132173"/>
    <w:rsid w:val="00140735"/>
    <w:rsid w:val="00150441"/>
    <w:rsid w:val="001552CA"/>
    <w:rsid w:val="00162529"/>
    <w:rsid w:val="00163E5D"/>
    <w:rsid w:val="0016508B"/>
    <w:rsid w:val="00165417"/>
    <w:rsid w:val="00167606"/>
    <w:rsid w:val="001778E6"/>
    <w:rsid w:val="00194806"/>
    <w:rsid w:val="0019586E"/>
    <w:rsid w:val="001A6B51"/>
    <w:rsid w:val="001B3710"/>
    <w:rsid w:val="001D5853"/>
    <w:rsid w:val="00203BC2"/>
    <w:rsid w:val="002103B7"/>
    <w:rsid w:val="0022265E"/>
    <w:rsid w:val="00224880"/>
    <w:rsid w:val="00231720"/>
    <w:rsid w:val="002317FB"/>
    <w:rsid w:val="0023226D"/>
    <w:rsid w:val="00237611"/>
    <w:rsid w:val="002453A5"/>
    <w:rsid w:val="00245AE9"/>
    <w:rsid w:val="00245CEE"/>
    <w:rsid w:val="002469CA"/>
    <w:rsid w:val="002516F9"/>
    <w:rsid w:val="00253B33"/>
    <w:rsid w:val="00257B47"/>
    <w:rsid w:val="00264B08"/>
    <w:rsid w:val="0027217E"/>
    <w:rsid w:val="00272CE4"/>
    <w:rsid w:val="00281562"/>
    <w:rsid w:val="0029714E"/>
    <w:rsid w:val="002A0905"/>
    <w:rsid w:val="002A4507"/>
    <w:rsid w:val="002B05DE"/>
    <w:rsid w:val="002C32D3"/>
    <w:rsid w:val="002C7ECB"/>
    <w:rsid w:val="002D47C3"/>
    <w:rsid w:val="002D50B5"/>
    <w:rsid w:val="002D7BBF"/>
    <w:rsid w:val="002E2F3F"/>
    <w:rsid w:val="002F48C4"/>
    <w:rsid w:val="002F7121"/>
    <w:rsid w:val="0030511E"/>
    <w:rsid w:val="00311AFB"/>
    <w:rsid w:val="00314546"/>
    <w:rsid w:val="00316429"/>
    <w:rsid w:val="00323B7B"/>
    <w:rsid w:val="00324F73"/>
    <w:rsid w:val="003328CA"/>
    <w:rsid w:val="00335E82"/>
    <w:rsid w:val="00336AA1"/>
    <w:rsid w:val="00336C7D"/>
    <w:rsid w:val="0036098F"/>
    <w:rsid w:val="00362723"/>
    <w:rsid w:val="00385F9E"/>
    <w:rsid w:val="00397BA0"/>
    <w:rsid w:val="003A354A"/>
    <w:rsid w:val="003A4294"/>
    <w:rsid w:val="003A4358"/>
    <w:rsid w:val="003B2BC9"/>
    <w:rsid w:val="003B3250"/>
    <w:rsid w:val="003B5F18"/>
    <w:rsid w:val="003C7CDF"/>
    <w:rsid w:val="003D295A"/>
    <w:rsid w:val="003D377F"/>
    <w:rsid w:val="003D77D8"/>
    <w:rsid w:val="003E4F54"/>
    <w:rsid w:val="003E788C"/>
    <w:rsid w:val="003F11B2"/>
    <w:rsid w:val="003F57C7"/>
    <w:rsid w:val="00400744"/>
    <w:rsid w:val="0042200C"/>
    <w:rsid w:val="00427972"/>
    <w:rsid w:val="00437C88"/>
    <w:rsid w:val="004424B3"/>
    <w:rsid w:val="004462F6"/>
    <w:rsid w:val="0046099A"/>
    <w:rsid w:val="00470202"/>
    <w:rsid w:val="00474813"/>
    <w:rsid w:val="00475A19"/>
    <w:rsid w:val="0047778B"/>
    <w:rsid w:val="00485FAF"/>
    <w:rsid w:val="004874AA"/>
    <w:rsid w:val="0048761D"/>
    <w:rsid w:val="00496B57"/>
    <w:rsid w:val="004A4161"/>
    <w:rsid w:val="004A4E98"/>
    <w:rsid w:val="004A5073"/>
    <w:rsid w:val="004B29BB"/>
    <w:rsid w:val="004C1F5E"/>
    <w:rsid w:val="004C5153"/>
    <w:rsid w:val="004D1859"/>
    <w:rsid w:val="004D456C"/>
    <w:rsid w:val="004D4BEE"/>
    <w:rsid w:val="004D739C"/>
    <w:rsid w:val="004F1760"/>
    <w:rsid w:val="004F2EB8"/>
    <w:rsid w:val="004F5DC6"/>
    <w:rsid w:val="005369C9"/>
    <w:rsid w:val="00546F1B"/>
    <w:rsid w:val="00570B99"/>
    <w:rsid w:val="00571B4D"/>
    <w:rsid w:val="00577E18"/>
    <w:rsid w:val="00587558"/>
    <w:rsid w:val="005942F8"/>
    <w:rsid w:val="005962D4"/>
    <w:rsid w:val="005A1066"/>
    <w:rsid w:val="005A153D"/>
    <w:rsid w:val="005A32C8"/>
    <w:rsid w:val="005A3444"/>
    <w:rsid w:val="005D34A5"/>
    <w:rsid w:val="005D3A9F"/>
    <w:rsid w:val="005F3DDF"/>
    <w:rsid w:val="005F4B65"/>
    <w:rsid w:val="005F6537"/>
    <w:rsid w:val="006001A2"/>
    <w:rsid w:val="006045D0"/>
    <w:rsid w:val="00621FA8"/>
    <w:rsid w:val="00641F43"/>
    <w:rsid w:val="0064271A"/>
    <w:rsid w:val="00651E3A"/>
    <w:rsid w:val="0065393B"/>
    <w:rsid w:val="006565F8"/>
    <w:rsid w:val="006778BB"/>
    <w:rsid w:val="00686356"/>
    <w:rsid w:val="00687ABF"/>
    <w:rsid w:val="0069450F"/>
    <w:rsid w:val="00696BC4"/>
    <w:rsid w:val="006A29E2"/>
    <w:rsid w:val="006A5FF2"/>
    <w:rsid w:val="006A7FDB"/>
    <w:rsid w:val="006B234D"/>
    <w:rsid w:val="006B6DD8"/>
    <w:rsid w:val="006C0668"/>
    <w:rsid w:val="006D2CF6"/>
    <w:rsid w:val="006E3E96"/>
    <w:rsid w:val="006E7FC9"/>
    <w:rsid w:val="007015E8"/>
    <w:rsid w:val="0070257E"/>
    <w:rsid w:val="00703447"/>
    <w:rsid w:val="00703F93"/>
    <w:rsid w:val="00705E32"/>
    <w:rsid w:val="00737522"/>
    <w:rsid w:val="00742830"/>
    <w:rsid w:val="007432D1"/>
    <w:rsid w:val="00745CC7"/>
    <w:rsid w:val="00754140"/>
    <w:rsid w:val="00764ED7"/>
    <w:rsid w:val="007716E8"/>
    <w:rsid w:val="00772371"/>
    <w:rsid w:val="00776EA5"/>
    <w:rsid w:val="00782668"/>
    <w:rsid w:val="007929E9"/>
    <w:rsid w:val="00795355"/>
    <w:rsid w:val="007A67B1"/>
    <w:rsid w:val="007B7FDB"/>
    <w:rsid w:val="007C487E"/>
    <w:rsid w:val="007C71A9"/>
    <w:rsid w:val="007E24B5"/>
    <w:rsid w:val="007E4709"/>
    <w:rsid w:val="007F1C4B"/>
    <w:rsid w:val="007F3635"/>
    <w:rsid w:val="007F4693"/>
    <w:rsid w:val="008050F8"/>
    <w:rsid w:val="00805D46"/>
    <w:rsid w:val="00810D4C"/>
    <w:rsid w:val="00813F1D"/>
    <w:rsid w:val="00814A94"/>
    <w:rsid w:val="00815262"/>
    <w:rsid w:val="00856286"/>
    <w:rsid w:val="00856859"/>
    <w:rsid w:val="00863165"/>
    <w:rsid w:val="00884FD1"/>
    <w:rsid w:val="00896E38"/>
    <w:rsid w:val="008A01C4"/>
    <w:rsid w:val="008A5302"/>
    <w:rsid w:val="008A5C45"/>
    <w:rsid w:val="008B3A49"/>
    <w:rsid w:val="008B5E04"/>
    <w:rsid w:val="008B750F"/>
    <w:rsid w:val="008C7115"/>
    <w:rsid w:val="008D3762"/>
    <w:rsid w:val="008F50A9"/>
    <w:rsid w:val="008F5F4A"/>
    <w:rsid w:val="009102DC"/>
    <w:rsid w:val="009142BD"/>
    <w:rsid w:val="00923595"/>
    <w:rsid w:val="0092403A"/>
    <w:rsid w:val="00932121"/>
    <w:rsid w:val="00934FA3"/>
    <w:rsid w:val="00937AF8"/>
    <w:rsid w:val="00941852"/>
    <w:rsid w:val="009467EF"/>
    <w:rsid w:val="00980589"/>
    <w:rsid w:val="00980B2B"/>
    <w:rsid w:val="009A2B9E"/>
    <w:rsid w:val="009A31AC"/>
    <w:rsid w:val="009A4A50"/>
    <w:rsid w:val="009B0D2F"/>
    <w:rsid w:val="009B4EEB"/>
    <w:rsid w:val="009B6D40"/>
    <w:rsid w:val="009C2C98"/>
    <w:rsid w:val="009C4CA8"/>
    <w:rsid w:val="009C7C46"/>
    <w:rsid w:val="009E1E1D"/>
    <w:rsid w:val="009E62F2"/>
    <w:rsid w:val="009F0434"/>
    <w:rsid w:val="009F6CF4"/>
    <w:rsid w:val="00A10439"/>
    <w:rsid w:val="00A17E86"/>
    <w:rsid w:val="00A205C5"/>
    <w:rsid w:val="00A2135E"/>
    <w:rsid w:val="00A26749"/>
    <w:rsid w:val="00A31581"/>
    <w:rsid w:val="00A34496"/>
    <w:rsid w:val="00A35C2F"/>
    <w:rsid w:val="00A36D79"/>
    <w:rsid w:val="00A4015E"/>
    <w:rsid w:val="00A406EC"/>
    <w:rsid w:val="00A47676"/>
    <w:rsid w:val="00A52382"/>
    <w:rsid w:val="00A84CC4"/>
    <w:rsid w:val="00A90E18"/>
    <w:rsid w:val="00AA3893"/>
    <w:rsid w:val="00AB238E"/>
    <w:rsid w:val="00AC4B90"/>
    <w:rsid w:val="00AC646E"/>
    <w:rsid w:val="00AC685C"/>
    <w:rsid w:val="00AD7786"/>
    <w:rsid w:val="00AE6EDD"/>
    <w:rsid w:val="00AF11DA"/>
    <w:rsid w:val="00AF7ADE"/>
    <w:rsid w:val="00B105C1"/>
    <w:rsid w:val="00B12381"/>
    <w:rsid w:val="00B17134"/>
    <w:rsid w:val="00B43479"/>
    <w:rsid w:val="00B62B74"/>
    <w:rsid w:val="00B71A54"/>
    <w:rsid w:val="00B773A1"/>
    <w:rsid w:val="00B80FC9"/>
    <w:rsid w:val="00B85F82"/>
    <w:rsid w:val="00B95ACC"/>
    <w:rsid w:val="00B9622F"/>
    <w:rsid w:val="00B963B7"/>
    <w:rsid w:val="00B9679D"/>
    <w:rsid w:val="00BA38F4"/>
    <w:rsid w:val="00BA61B7"/>
    <w:rsid w:val="00BB0640"/>
    <w:rsid w:val="00BC0C1B"/>
    <w:rsid w:val="00BC1C88"/>
    <w:rsid w:val="00BC5890"/>
    <w:rsid w:val="00BC7AC5"/>
    <w:rsid w:val="00BD236B"/>
    <w:rsid w:val="00BE3981"/>
    <w:rsid w:val="00BE50D5"/>
    <w:rsid w:val="00BF4602"/>
    <w:rsid w:val="00C00044"/>
    <w:rsid w:val="00C000C3"/>
    <w:rsid w:val="00C07A02"/>
    <w:rsid w:val="00C134AF"/>
    <w:rsid w:val="00C26DAF"/>
    <w:rsid w:val="00C354EF"/>
    <w:rsid w:val="00C449D0"/>
    <w:rsid w:val="00C451DF"/>
    <w:rsid w:val="00C45370"/>
    <w:rsid w:val="00C45F3C"/>
    <w:rsid w:val="00C461A2"/>
    <w:rsid w:val="00C5085B"/>
    <w:rsid w:val="00C60281"/>
    <w:rsid w:val="00C73F08"/>
    <w:rsid w:val="00C7707A"/>
    <w:rsid w:val="00C77E7E"/>
    <w:rsid w:val="00CA1E90"/>
    <w:rsid w:val="00CA57E8"/>
    <w:rsid w:val="00CA7FD3"/>
    <w:rsid w:val="00CB1257"/>
    <w:rsid w:val="00CB151C"/>
    <w:rsid w:val="00CC1B1B"/>
    <w:rsid w:val="00CC2D4D"/>
    <w:rsid w:val="00CC4C56"/>
    <w:rsid w:val="00CE205C"/>
    <w:rsid w:val="00CE466C"/>
    <w:rsid w:val="00CF7CDD"/>
    <w:rsid w:val="00D01E74"/>
    <w:rsid w:val="00D06B1C"/>
    <w:rsid w:val="00D13F8A"/>
    <w:rsid w:val="00D23A96"/>
    <w:rsid w:val="00D278C4"/>
    <w:rsid w:val="00D31236"/>
    <w:rsid w:val="00D427EA"/>
    <w:rsid w:val="00D469F3"/>
    <w:rsid w:val="00D726FD"/>
    <w:rsid w:val="00D817CE"/>
    <w:rsid w:val="00D9567E"/>
    <w:rsid w:val="00D95E18"/>
    <w:rsid w:val="00DA2273"/>
    <w:rsid w:val="00DA5EBB"/>
    <w:rsid w:val="00DC6A59"/>
    <w:rsid w:val="00DC7AAC"/>
    <w:rsid w:val="00DD016C"/>
    <w:rsid w:val="00DD076C"/>
    <w:rsid w:val="00DD0F09"/>
    <w:rsid w:val="00DD37E9"/>
    <w:rsid w:val="00DE38A0"/>
    <w:rsid w:val="00DF273A"/>
    <w:rsid w:val="00DF4C75"/>
    <w:rsid w:val="00E004A0"/>
    <w:rsid w:val="00E01511"/>
    <w:rsid w:val="00E2446C"/>
    <w:rsid w:val="00E271CE"/>
    <w:rsid w:val="00E30CD5"/>
    <w:rsid w:val="00E809D7"/>
    <w:rsid w:val="00E95041"/>
    <w:rsid w:val="00EB366C"/>
    <w:rsid w:val="00EB6510"/>
    <w:rsid w:val="00EB78BF"/>
    <w:rsid w:val="00EC3783"/>
    <w:rsid w:val="00EC529A"/>
    <w:rsid w:val="00ED55FD"/>
    <w:rsid w:val="00ED5D93"/>
    <w:rsid w:val="00EE7A83"/>
    <w:rsid w:val="00EF2557"/>
    <w:rsid w:val="00F04FA0"/>
    <w:rsid w:val="00F10093"/>
    <w:rsid w:val="00F16A00"/>
    <w:rsid w:val="00F175C5"/>
    <w:rsid w:val="00F17ADE"/>
    <w:rsid w:val="00F33604"/>
    <w:rsid w:val="00F3599E"/>
    <w:rsid w:val="00F37818"/>
    <w:rsid w:val="00F400B6"/>
    <w:rsid w:val="00F4094E"/>
    <w:rsid w:val="00F500C1"/>
    <w:rsid w:val="00F51CE4"/>
    <w:rsid w:val="00F57387"/>
    <w:rsid w:val="00F60DBE"/>
    <w:rsid w:val="00F66B6A"/>
    <w:rsid w:val="00F72F2C"/>
    <w:rsid w:val="00F742E8"/>
    <w:rsid w:val="00F7757E"/>
    <w:rsid w:val="00F84A9C"/>
    <w:rsid w:val="00F86982"/>
    <w:rsid w:val="00F92171"/>
    <w:rsid w:val="00F92EB4"/>
    <w:rsid w:val="00F94533"/>
    <w:rsid w:val="00FC1E9B"/>
    <w:rsid w:val="00FC58F8"/>
    <w:rsid w:val="00FC72A6"/>
    <w:rsid w:val="00FD10F3"/>
    <w:rsid w:val="00FE6BAB"/>
    <w:rsid w:val="00FF3226"/>
    <w:rsid w:val="00FF37E1"/>
    <w:rsid w:val="00FF527C"/>
    <w:rsid w:val="00FF7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1">
    <w:name w:val="Normal"/>
    <w:qFormat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FC72A6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link w:val="21"/>
    <w:unhideWhenUsed/>
    <w:qFormat/>
    <w:rsid w:val="00FC72A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1"/>
    <w:next w:val="a1"/>
    <w:link w:val="31"/>
    <w:uiPriority w:val="9"/>
    <w:unhideWhenUsed/>
    <w:qFormat/>
    <w:rsid w:val="00FC72A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rsid w:val="00FC72A6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rsid w:val="00FC72A6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semiHidden/>
    <w:unhideWhenUsed/>
    <w:qFormat/>
    <w:rsid w:val="00FC72A6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FC72A6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semiHidden/>
    <w:unhideWhenUsed/>
    <w:qFormat/>
    <w:rsid w:val="00FC72A6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1"/>
    <w:next w:val="a1"/>
    <w:link w:val="90"/>
    <w:semiHidden/>
    <w:unhideWhenUsed/>
    <w:qFormat/>
    <w:rsid w:val="00FC72A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2"/>
    <w:link w:val="20"/>
    <w:rsid w:val="00FC72A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2"/>
    <w:link w:val="30"/>
    <w:uiPriority w:val="9"/>
    <w:rsid w:val="00FC72A6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2"/>
    <w:link w:val="4"/>
    <w:semiHidden/>
    <w:rsid w:val="00FC72A6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semiHidden/>
    <w:rsid w:val="00FC72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semiHidden/>
    <w:rsid w:val="00FC72A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sid w:val="00FC72A6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semiHidden/>
    <w:rsid w:val="00FC72A6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2"/>
    <w:link w:val="9"/>
    <w:semiHidden/>
    <w:rsid w:val="00FC72A6"/>
    <w:rPr>
      <w:rFonts w:ascii="Arial" w:eastAsia="Times New Roman" w:hAnsi="Arial" w:cs="Arial"/>
      <w:lang w:eastAsia="ru-RU"/>
    </w:rPr>
  </w:style>
  <w:style w:type="paragraph" w:styleId="a5">
    <w:name w:val="No Spacing"/>
    <w:aliases w:val="с интервалом,Без интервала1,No Spacing,No Spacing1"/>
    <w:link w:val="a6"/>
    <w:uiPriority w:val="1"/>
    <w:qFormat/>
    <w:rsid w:val="00FC72A6"/>
    <w:pPr>
      <w:spacing w:after="0" w:line="240" w:lineRule="auto"/>
    </w:pPr>
  </w:style>
  <w:style w:type="paragraph" w:styleId="a7">
    <w:name w:val="Body Text"/>
    <w:aliases w:val="Знак1 Знак,Основной текст11,bt"/>
    <w:basedOn w:val="a1"/>
    <w:link w:val="a8"/>
    <w:unhideWhenUsed/>
    <w:rsid w:val="00FC72A6"/>
    <w:pPr>
      <w:jc w:val="center"/>
    </w:pPr>
    <w:rPr>
      <w:sz w:val="28"/>
    </w:rPr>
  </w:style>
  <w:style w:type="character" w:customStyle="1" w:styleId="a8">
    <w:name w:val="Основной текст Знак"/>
    <w:aliases w:val="Знак1 Знак Знак,Основной текст11 Знак,bt Знак"/>
    <w:basedOn w:val="a2"/>
    <w:link w:val="a7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FC72A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2"/>
    <w:uiPriority w:val="99"/>
    <w:unhideWhenUsed/>
    <w:rsid w:val="00FC72A6"/>
    <w:rPr>
      <w:color w:val="0000FF"/>
      <w:u w:val="single"/>
    </w:rPr>
  </w:style>
  <w:style w:type="paragraph" w:styleId="aa">
    <w:name w:val="Normal (Web)"/>
    <w:basedOn w:val="a1"/>
    <w:unhideWhenUsed/>
    <w:rsid w:val="00FC72A6"/>
  </w:style>
  <w:style w:type="character" w:styleId="ab">
    <w:name w:val="Strong"/>
    <w:basedOn w:val="a2"/>
    <w:qFormat/>
    <w:rsid w:val="00FC72A6"/>
    <w:rPr>
      <w:b/>
      <w:bCs/>
    </w:rPr>
  </w:style>
  <w:style w:type="paragraph" w:styleId="22">
    <w:name w:val="Body Text 2"/>
    <w:basedOn w:val="a1"/>
    <w:link w:val="23"/>
    <w:unhideWhenUsed/>
    <w:rsid w:val="00FC72A6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2"/>
    <w:uiPriority w:val="99"/>
    <w:semiHidden/>
    <w:unhideWhenUsed/>
    <w:rsid w:val="00FC72A6"/>
    <w:rPr>
      <w:color w:val="800080"/>
      <w:u w:val="single"/>
    </w:rPr>
  </w:style>
  <w:style w:type="paragraph" w:styleId="11">
    <w:name w:val="toc 1"/>
    <w:aliases w:val="заголовок"/>
    <w:basedOn w:val="a1"/>
    <w:autoRedefine/>
    <w:semiHidden/>
    <w:unhideWhenUsed/>
    <w:qFormat/>
    <w:rsid w:val="00FC72A6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4">
    <w:name w:val="toc 2"/>
    <w:basedOn w:val="a1"/>
    <w:autoRedefine/>
    <w:uiPriority w:val="39"/>
    <w:semiHidden/>
    <w:unhideWhenUsed/>
    <w:qFormat/>
    <w:rsid w:val="00FC72A6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2">
    <w:name w:val="toc 3"/>
    <w:basedOn w:val="a1"/>
    <w:autoRedefine/>
    <w:uiPriority w:val="39"/>
    <w:semiHidden/>
    <w:unhideWhenUsed/>
    <w:qFormat/>
    <w:rsid w:val="00FC72A6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FC72A6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1"/>
    <w:next w:val="a1"/>
    <w:autoRedefine/>
    <w:uiPriority w:val="39"/>
    <w:semiHidden/>
    <w:unhideWhenUsed/>
    <w:rsid w:val="00FC72A6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1"/>
    <w:next w:val="a1"/>
    <w:autoRedefine/>
    <w:uiPriority w:val="39"/>
    <w:semiHidden/>
    <w:unhideWhenUsed/>
    <w:rsid w:val="00FC72A6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1"/>
    <w:next w:val="a1"/>
    <w:autoRedefine/>
    <w:uiPriority w:val="39"/>
    <w:semiHidden/>
    <w:unhideWhenUsed/>
    <w:rsid w:val="00FC72A6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1"/>
    <w:next w:val="a1"/>
    <w:autoRedefine/>
    <w:uiPriority w:val="39"/>
    <w:semiHidden/>
    <w:unhideWhenUsed/>
    <w:rsid w:val="00FC72A6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1"/>
    <w:next w:val="a1"/>
    <w:autoRedefine/>
    <w:uiPriority w:val="39"/>
    <w:semiHidden/>
    <w:unhideWhenUsed/>
    <w:rsid w:val="00FC72A6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Обычный отступ Знак"/>
    <w:aliases w:val="Заг_табл Знак Знак1,Заг_табл Знак Знак Знак"/>
    <w:basedOn w:val="a2"/>
    <w:link w:val="ae"/>
    <w:semiHidden/>
    <w:locked/>
    <w:rsid w:val="00FC72A6"/>
    <w:rPr>
      <w:rFonts w:ascii="Times New Roman" w:eastAsia="Times New Roman" w:hAnsi="Times New Roman" w:cs="Times New Roman"/>
      <w:iCs/>
      <w:sz w:val="24"/>
      <w:szCs w:val="24"/>
    </w:rPr>
  </w:style>
  <w:style w:type="paragraph" w:styleId="ae">
    <w:name w:val="Normal Indent"/>
    <w:aliases w:val="Заг_табл Знак,Заг_табл Знак Знак"/>
    <w:basedOn w:val="a1"/>
    <w:next w:val="a1"/>
    <w:link w:val="ad"/>
    <w:autoRedefine/>
    <w:semiHidden/>
    <w:unhideWhenUsed/>
    <w:rsid w:val="00FC72A6"/>
    <w:pPr>
      <w:widowControl w:val="0"/>
      <w:spacing w:before="120"/>
      <w:ind w:firstLine="709"/>
      <w:jc w:val="both"/>
    </w:pPr>
    <w:rPr>
      <w:iCs/>
      <w:lang w:eastAsia="en-US"/>
    </w:rPr>
  </w:style>
  <w:style w:type="paragraph" w:styleId="af">
    <w:name w:val="footnote text"/>
    <w:basedOn w:val="a1"/>
    <w:link w:val="af0"/>
    <w:semiHidden/>
    <w:unhideWhenUsed/>
    <w:rsid w:val="00FC72A6"/>
    <w:rPr>
      <w:sz w:val="20"/>
      <w:szCs w:val="20"/>
    </w:rPr>
  </w:style>
  <w:style w:type="character" w:customStyle="1" w:styleId="af0">
    <w:name w:val="Текст сноски Знак"/>
    <w:basedOn w:val="a2"/>
    <w:link w:val="af"/>
    <w:semiHidden/>
    <w:rsid w:val="00FC7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aliases w:val="Знак Знак1,ВерхКолонтитул Знак"/>
    <w:basedOn w:val="a2"/>
    <w:link w:val="af2"/>
    <w:locked/>
    <w:rsid w:val="00FC72A6"/>
    <w:rPr>
      <w:rFonts w:ascii="Calibri" w:hAnsi="Calibri"/>
    </w:rPr>
  </w:style>
  <w:style w:type="paragraph" w:styleId="af2">
    <w:name w:val="header"/>
    <w:aliases w:val="Знак,ВерхКолонтитул"/>
    <w:basedOn w:val="a1"/>
    <w:link w:val="af1"/>
    <w:unhideWhenUsed/>
    <w:rsid w:val="00FC72A6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Верхний колонтитул Знак1"/>
    <w:aliases w:val="Знак Знак,ВерхКолонтитул Знак1"/>
    <w:basedOn w:val="a2"/>
    <w:link w:val="af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1"/>
    <w:link w:val="af4"/>
    <w:semiHidden/>
    <w:unhideWhenUsed/>
    <w:rsid w:val="00FC72A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basedOn w:val="a2"/>
    <w:link w:val="af3"/>
    <w:semiHidden/>
    <w:rsid w:val="00FC72A6"/>
    <w:rPr>
      <w:rFonts w:ascii="Calibri" w:eastAsia="Calibri" w:hAnsi="Calibri" w:cs="Times New Roman"/>
    </w:rPr>
  </w:style>
  <w:style w:type="paragraph" w:styleId="af5">
    <w:name w:val="caption"/>
    <w:basedOn w:val="a1"/>
    <w:next w:val="a1"/>
    <w:semiHidden/>
    <w:unhideWhenUsed/>
    <w:qFormat/>
    <w:rsid w:val="00FC72A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">
    <w:name w:val="List Bullet"/>
    <w:basedOn w:val="a1"/>
    <w:uiPriority w:val="99"/>
    <w:semiHidden/>
    <w:unhideWhenUsed/>
    <w:rsid w:val="00FC72A6"/>
    <w:pPr>
      <w:numPr>
        <w:numId w:val="1"/>
      </w:numPr>
      <w:tabs>
        <w:tab w:val="clear" w:pos="360"/>
      </w:tabs>
      <w:ind w:left="720"/>
    </w:pPr>
  </w:style>
  <w:style w:type="paragraph" w:styleId="3">
    <w:name w:val="List Bullet 3"/>
    <w:basedOn w:val="a1"/>
    <w:autoRedefine/>
    <w:semiHidden/>
    <w:unhideWhenUsed/>
    <w:rsid w:val="00FC72A6"/>
    <w:pPr>
      <w:numPr>
        <w:numId w:val="2"/>
      </w:numPr>
      <w:tabs>
        <w:tab w:val="clear" w:pos="926"/>
      </w:tabs>
      <w:spacing w:line="360" w:lineRule="auto"/>
      <w:ind w:left="0" w:firstLine="0"/>
      <w:jc w:val="right"/>
    </w:pPr>
    <w:rPr>
      <w:rFonts w:ascii="Arial" w:hAnsi="Arial"/>
      <w:szCs w:val="20"/>
      <w:lang w:eastAsia="en-US"/>
    </w:rPr>
  </w:style>
  <w:style w:type="paragraph" w:styleId="af6">
    <w:name w:val="Title"/>
    <w:basedOn w:val="a1"/>
    <w:link w:val="af7"/>
    <w:qFormat/>
    <w:rsid w:val="00FC72A6"/>
    <w:pPr>
      <w:jc w:val="center"/>
    </w:pPr>
    <w:rPr>
      <w:rFonts w:ascii="Arial" w:hAnsi="Arial"/>
      <w:b/>
      <w:sz w:val="22"/>
      <w:szCs w:val="20"/>
    </w:rPr>
  </w:style>
  <w:style w:type="character" w:customStyle="1" w:styleId="af7">
    <w:name w:val="Название Знак"/>
    <w:basedOn w:val="a2"/>
    <w:link w:val="af6"/>
    <w:rsid w:val="00FC72A6"/>
    <w:rPr>
      <w:rFonts w:ascii="Arial" w:eastAsia="Times New Roman" w:hAnsi="Arial" w:cs="Times New Roman"/>
      <w:b/>
      <w:szCs w:val="20"/>
      <w:lang w:eastAsia="ru-RU"/>
    </w:rPr>
  </w:style>
  <w:style w:type="character" w:customStyle="1" w:styleId="13">
    <w:name w:val="Основной текст Знак1"/>
    <w:aliases w:val="Знак1 Знак Знак1,Основной текст11 Знак1,bt Знак1"/>
    <w:basedOn w:val="a2"/>
    <w:semiHidden/>
    <w:rsid w:val="00FC72A6"/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aliases w:val="Мой Заголовок 1 Знак,Основной текст 1 Знак,Нумерованный список !! Знак,Body Text Indent Знак,Надин стиль Знак,Основной текст с отступом1 Знак"/>
    <w:basedOn w:val="a2"/>
    <w:link w:val="af9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Body Text Indent"/>
    <w:aliases w:val="Мой Заголовок 1,Основной текст 1,Нумерованный список !!,Body Text Indent,Надин стиль,Основной текст с отступом1"/>
    <w:basedOn w:val="a1"/>
    <w:link w:val="af8"/>
    <w:unhideWhenUsed/>
    <w:rsid w:val="00FC72A6"/>
    <w:pPr>
      <w:suppressAutoHyphens/>
      <w:spacing w:after="120"/>
      <w:ind w:left="283"/>
    </w:pPr>
    <w:rPr>
      <w:lang w:eastAsia="ar-SA"/>
    </w:rPr>
  </w:style>
  <w:style w:type="character" w:customStyle="1" w:styleId="14">
    <w:name w:val="Основной текст с отступом Знак1"/>
    <w:aliases w:val="Мой Заголовок 1 Знак1,Основной текст 1 Знак1,Нумерованный список !! Знак1,Body Text Indent Знак1,Надин стиль Знак1,Основной текст с отступом1 Знак1"/>
    <w:basedOn w:val="a2"/>
    <w:link w:val="af9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First Indent"/>
    <w:basedOn w:val="a7"/>
    <w:link w:val="afb"/>
    <w:semiHidden/>
    <w:unhideWhenUsed/>
    <w:rsid w:val="00FC72A6"/>
    <w:pPr>
      <w:spacing w:after="120"/>
      <w:ind w:firstLine="210"/>
      <w:jc w:val="left"/>
    </w:pPr>
    <w:rPr>
      <w:sz w:val="22"/>
      <w:szCs w:val="22"/>
      <w:lang w:eastAsia="en-US"/>
    </w:rPr>
  </w:style>
  <w:style w:type="character" w:customStyle="1" w:styleId="afb">
    <w:name w:val="Красная строка Знак"/>
    <w:basedOn w:val="a8"/>
    <w:link w:val="afa"/>
    <w:semiHidden/>
    <w:rsid w:val="00FC72A6"/>
  </w:style>
  <w:style w:type="paragraph" w:styleId="33">
    <w:name w:val="Body Text 3"/>
    <w:basedOn w:val="a1"/>
    <w:link w:val="34"/>
    <w:unhideWhenUsed/>
    <w:rsid w:val="00FC72A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1"/>
    <w:link w:val="26"/>
    <w:unhideWhenUsed/>
    <w:rsid w:val="00FC72A6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a2"/>
    <w:link w:val="25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Body Text Indent 3"/>
    <w:basedOn w:val="a1"/>
    <w:link w:val="36"/>
    <w:unhideWhenUsed/>
    <w:rsid w:val="00FC72A6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Block Text"/>
    <w:basedOn w:val="a1"/>
    <w:semiHidden/>
    <w:unhideWhenUsed/>
    <w:rsid w:val="00FC72A6"/>
    <w:pPr>
      <w:ind w:left="-709" w:right="43" w:firstLine="851"/>
      <w:jc w:val="both"/>
    </w:pPr>
    <w:rPr>
      <w:sz w:val="28"/>
      <w:szCs w:val="20"/>
    </w:rPr>
  </w:style>
  <w:style w:type="paragraph" w:styleId="afd">
    <w:name w:val="Document Map"/>
    <w:basedOn w:val="a1"/>
    <w:link w:val="15"/>
    <w:semiHidden/>
    <w:unhideWhenUsed/>
    <w:rsid w:val="00FC72A6"/>
    <w:pPr>
      <w:shd w:val="clear" w:color="auto" w:fill="000080"/>
    </w:pPr>
    <w:rPr>
      <w:rFonts w:ascii="Tahoma" w:eastAsia="Calibri" w:hAnsi="Tahoma"/>
    </w:rPr>
  </w:style>
  <w:style w:type="character" w:customStyle="1" w:styleId="afe">
    <w:name w:val="Схема документа Знак"/>
    <w:basedOn w:val="a2"/>
    <w:link w:val="afd"/>
    <w:semiHidden/>
    <w:rsid w:val="00FC72A6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Plain Text"/>
    <w:basedOn w:val="a1"/>
    <w:link w:val="16"/>
    <w:semiHidden/>
    <w:unhideWhenUsed/>
    <w:rsid w:val="00FC72A6"/>
    <w:pPr>
      <w:ind w:firstLine="709"/>
    </w:pPr>
    <w:rPr>
      <w:rFonts w:ascii="Courier New" w:hAnsi="Courier New"/>
    </w:rPr>
  </w:style>
  <w:style w:type="character" w:customStyle="1" w:styleId="aff0">
    <w:name w:val="Текст Знак"/>
    <w:basedOn w:val="a2"/>
    <w:link w:val="aff"/>
    <w:semiHidden/>
    <w:rsid w:val="00FC72A6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1">
    <w:name w:val="Balloon Text"/>
    <w:basedOn w:val="a1"/>
    <w:link w:val="aff2"/>
    <w:semiHidden/>
    <w:unhideWhenUsed/>
    <w:rsid w:val="00FC72A6"/>
    <w:rPr>
      <w:rFonts w:ascii="Tahoma" w:eastAsia="Calibri" w:hAnsi="Tahoma" w:cs="Tahoma"/>
      <w:sz w:val="16"/>
      <w:szCs w:val="16"/>
      <w:lang w:eastAsia="en-US"/>
    </w:rPr>
  </w:style>
  <w:style w:type="character" w:customStyle="1" w:styleId="aff2">
    <w:name w:val="Текст выноски Знак"/>
    <w:basedOn w:val="a2"/>
    <w:link w:val="aff1"/>
    <w:semiHidden/>
    <w:rsid w:val="00FC72A6"/>
    <w:rPr>
      <w:rFonts w:ascii="Tahoma" w:eastAsia="Calibri" w:hAnsi="Tahoma" w:cs="Tahoma"/>
      <w:sz w:val="16"/>
      <w:szCs w:val="16"/>
    </w:rPr>
  </w:style>
  <w:style w:type="character" w:customStyle="1" w:styleId="a6">
    <w:name w:val="Без интервала Знак"/>
    <w:aliases w:val="с интервалом Знак,Без интервала1 Знак,No Spacing Знак,No Spacing1 Знак"/>
    <w:basedOn w:val="a2"/>
    <w:link w:val="a5"/>
    <w:uiPriority w:val="1"/>
    <w:locked/>
    <w:rsid w:val="00FC72A6"/>
  </w:style>
  <w:style w:type="paragraph" w:styleId="aff3">
    <w:name w:val="List Paragraph"/>
    <w:basedOn w:val="a1"/>
    <w:uiPriority w:val="34"/>
    <w:qFormat/>
    <w:rsid w:val="00FC72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4">
    <w:name w:val="TOC Heading"/>
    <w:basedOn w:val="1"/>
    <w:next w:val="a1"/>
    <w:uiPriority w:val="99"/>
    <w:semiHidden/>
    <w:unhideWhenUsed/>
    <w:qFormat/>
    <w:rsid w:val="00FC72A6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S2">
    <w:name w:val="S_Маркированный Знак2"/>
    <w:basedOn w:val="a2"/>
    <w:link w:val="S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1"/>
    <w:link w:val="S2"/>
    <w:rsid w:val="00FC72A6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basedOn w:val="a2"/>
    <w:link w:val="S21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0"/>
    <w:link w:val="S20"/>
    <w:rsid w:val="00FC72A6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">
    <w:name w:val="S_Заголовок 3 Знак"/>
    <w:basedOn w:val="a2"/>
    <w:link w:val="S30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"/>
    <w:rsid w:val="00FC72A6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paragraph" w:customStyle="1" w:styleId="S4">
    <w:name w:val="S_Заголовок 4"/>
    <w:basedOn w:val="4"/>
    <w:rsid w:val="00FC72A6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7">
    <w:name w:val="Знак1"/>
    <w:basedOn w:val="a1"/>
    <w:uiPriority w:val="99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FC72A6"/>
    <w:rPr>
      <w:rFonts w:ascii="Arial Narrow" w:hAnsi="Arial Narrow"/>
      <w:color w:val="000000"/>
    </w:rPr>
  </w:style>
  <w:style w:type="paragraph" w:customStyle="1" w:styleId="ArNar0">
    <w:name w:val="Обычный ArNar"/>
    <w:basedOn w:val="a1"/>
    <w:link w:val="ArNar"/>
    <w:rsid w:val="00FC72A6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5">
    <w:name w:val="Перечисление + инт"/>
    <w:basedOn w:val="a1"/>
    <w:rsid w:val="00FC72A6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FC72A6"/>
    <w:pPr>
      <w:spacing w:before="60"/>
    </w:pPr>
  </w:style>
  <w:style w:type="paragraph" w:customStyle="1" w:styleId="aff6">
    <w:name w:val="Текст с интервалом"/>
    <w:basedOn w:val="ArNar0"/>
    <w:next w:val="ArNar0"/>
    <w:rsid w:val="00FC72A6"/>
    <w:pPr>
      <w:spacing w:before="60" w:after="60"/>
    </w:pPr>
  </w:style>
  <w:style w:type="character" w:customStyle="1" w:styleId="18">
    <w:name w:val="Основной(РПЗ) Знак1"/>
    <w:basedOn w:val="a2"/>
    <w:link w:val="aff7"/>
    <w:locked/>
    <w:rsid w:val="00FC72A6"/>
    <w:rPr>
      <w:rFonts w:ascii="Times New Roman" w:eastAsia="Times New Roman" w:hAnsi="Times New Roman" w:cs="Times New Roman"/>
      <w:sz w:val="26"/>
      <w:szCs w:val="26"/>
    </w:rPr>
  </w:style>
  <w:style w:type="paragraph" w:customStyle="1" w:styleId="aff7">
    <w:name w:val="Основной(РПЗ)"/>
    <w:basedOn w:val="a1"/>
    <w:link w:val="18"/>
    <w:qFormat/>
    <w:rsid w:val="00FC72A6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8">
    <w:name w:val="Колонтитул низ Знак"/>
    <w:basedOn w:val="af0"/>
    <w:link w:val="aff9"/>
    <w:locked/>
    <w:rsid w:val="00FC72A6"/>
    <w:rPr>
      <w:i/>
      <w:color w:val="333333"/>
    </w:rPr>
  </w:style>
  <w:style w:type="paragraph" w:customStyle="1" w:styleId="aff9">
    <w:name w:val="Колонтитул низ"/>
    <w:basedOn w:val="af3"/>
    <w:link w:val="aff8"/>
    <w:qFormat/>
    <w:rsid w:val="00FC72A6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28">
    <w:name w:val="Заголовок (Уровень 2) Знак"/>
    <w:basedOn w:val="a2"/>
    <w:link w:val="2"/>
    <w:locked/>
    <w:rsid w:val="00FC72A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(Уровень 2)"/>
    <w:basedOn w:val="a1"/>
    <w:next w:val="a7"/>
    <w:link w:val="28"/>
    <w:autoRedefine/>
    <w:qFormat/>
    <w:rsid w:val="00FC72A6"/>
    <w:pPr>
      <w:numPr>
        <w:numId w:val="3"/>
      </w:numPr>
      <w:autoSpaceDE w:val="0"/>
      <w:autoSpaceDN w:val="0"/>
      <w:adjustRightInd w:val="0"/>
      <w:outlineLvl w:val="0"/>
    </w:pPr>
    <w:rPr>
      <w:b/>
      <w:bCs/>
      <w:sz w:val="28"/>
      <w:szCs w:val="28"/>
      <w:lang w:eastAsia="en-US"/>
    </w:rPr>
  </w:style>
  <w:style w:type="character" w:customStyle="1" w:styleId="affa">
    <w:name w:val="Обычный текст Знак"/>
    <w:basedOn w:val="a2"/>
    <w:link w:val="affb"/>
    <w:locked/>
    <w:rsid w:val="00FC72A6"/>
    <w:rPr>
      <w:rFonts w:ascii="Times New Roman" w:eastAsia="Times New Roman" w:hAnsi="Times New Roman" w:cs="Times New Roman"/>
      <w:sz w:val="28"/>
      <w:szCs w:val="28"/>
    </w:rPr>
  </w:style>
  <w:style w:type="paragraph" w:customStyle="1" w:styleId="affb">
    <w:name w:val="Обычный текст"/>
    <w:basedOn w:val="a1"/>
    <w:link w:val="affa"/>
    <w:qFormat/>
    <w:rsid w:val="00FC72A6"/>
    <w:pPr>
      <w:ind w:firstLine="709"/>
      <w:jc w:val="both"/>
    </w:pPr>
    <w:rPr>
      <w:sz w:val="28"/>
      <w:szCs w:val="28"/>
      <w:lang w:eastAsia="en-US"/>
    </w:rPr>
  </w:style>
  <w:style w:type="character" w:customStyle="1" w:styleId="affc">
    <w:name w:val="Подчеркнутый Знак"/>
    <w:basedOn w:val="a2"/>
    <w:link w:val="affd"/>
    <w:semiHidden/>
    <w:locked/>
    <w:rsid w:val="00FC72A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d">
    <w:name w:val="Подчеркнутый"/>
    <w:basedOn w:val="a1"/>
    <w:link w:val="affc"/>
    <w:semiHidden/>
    <w:rsid w:val="00FC72A6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9">
    <w:name w:val="Заголовок1"/>
    <w:basedOn w:val="a1"/>
    <w:rsid w:val="00FC72A6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1"/>
    <w:rsid w:val="00FC72A6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basedOn w:val="a2"/>
    <w:link w:val="S5"/>
    <w:locked/>
    <w:rsid w:val="00FC72A6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1"/>
    <w:link w:val="S0"/>
    <w:autoRedefine/>
    <w:rsid w:val="00FC72A6"/>
    <w:pPr>
      <w:ind w:left="720"/>
    </w:pPr>
    <w:rPr>
      <w:i/>
      <w:sz w:val="28"/>
      <w:szCs w:val="28"/>
      <w:lang w:eastAsia="en-US"/>
    </w:rPr>
  </w:style>
  <w:style w:type="paragraph" w:customStyle="1" w:styleId="affe">
    <w:name w:val="Знак Знак Знак Знак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1a">
    <w:name w:val="Основной текст1"/>
    <w:basedOn w:val="a1"/>
    <w:link w:val="afff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1"/>
    <w:rsid w:val="00FC72A6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1"/>
    <w:rsid w:val="00FC72A6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b">
    <w:name w:val="Знак Знак Знак Знак1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1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1"/>
    <w:uiPriority w:val="99"/>
    <w:qFormat/>
    <w:rsid w:val="00FC72A6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basedOn w:val="S0"/>
    <w:link w:val="S8"/>
    <w:locked/>
    <w:rsid w:val="00FC72A6"/>
    <w:rPr>
      <w:sz w:val="24"/>
      <w:szCs w:val="24"/>
      <w:u w:val="single"/>
    </w:rPr>
  </w:style>
  <w:style w:type="paragraph" w:customStyle="1" w:styleId="S8">
    <w:name w:val="S_Заголовок таблицы"/>
    <w:basedOn w:val="a1"/>
    <w:link w:val="S7"/>
    <w:autoRedefine/>
    <w:rsid w:val="00FC72A6"/>
    <w:pPr>
      <w:ind w:firstLine="709"/>
      <w:jc w:val="center"/>
    </w:pPr>
    <w:rPr>
      <w:i/>
      <w:u w:val="single"/>
      <w:lang w:eastAsia="en-US"/>
    </w:rPr>
  </w:style>
  <w:style w:type="character" w:customStyle="1" w:styleId="S10">
    <w:name w:val="S_Таблица Знак1"/>
    <w:basedOn w:val="a2"/>
    <w:link w:val="S9"/>
    <w:locked/>
    <w:rsid w:val="00FC72A6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1"/>
    <w:link w:val="S10"/>
    <w:autoRedefine/>
    <w:rsid w:val="00FC72A6"/>
    <w:pPr>
      <w:jc w:val="right"/>
    </w:pPr>
    <w:rPr>
      <w:lang w:eastAsia="en-US"/>
    </w:rPr>
  </w:style>
  <w:style w:type="paragraph" w:customStyle="1" w:styleId="Sa">
    <w:name w:val="S_Обычный в таблице"/>
    <w:basedOn w:val="a1"/>
    <w:rsid w:val="00FC72A6"/>
    <w:pPr>
      <w:jc w:val="center"/>
    </w:pPr>
    <w:rPr>
      <w:sz w:val="20"/>
      <w:szCs w:val="20"/>
    </w:rPr>
  </w:style>
  <w:style w:type="paragraph" w:customStyle="1" w:styleId="ConsNormal">
    <w:name w:val="ConsNormal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0">
    <w:name w:val="Текст в таблице ДБ"/>
    <w:basedOn w:val="a1"/>
    <w:rsid w:val="00FC72A6"/>
  </w:style>
  <w:style w:type="paragraph" w:customStyle="1" w:styleId="afff1">
    <w:name w:val="Текст таблицы"/>
    <w:basedOn w:val="a1"/>
    <w:rsid w:val="00FC72A6"/>
    <w:pPr>
      <w:jc w:val="center"/>
    </w:pPr>
    <w:rPr>
      <w:rFonts w:ascii="Arial" w:hAnsi="Arial"/>
    </w:rPr>
  </w:style>
  <w:style w:type="paragraph" w:customStyle="1" w:styleId="1c">
    <w:name w:val="Обычный1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2">
    <w:name w:val="Перечисление"/>
    <w:basedOn w:val="a7"/>
    <w:rsid w:val="00FC72A6"/>
    <w:pPr>
      <w:jc w:val="both"/>
    </w:pPr>
    <w:rPr>
      <w:sz w:val="24"/>
      <w:szCs w:val="22"/>
      <w:lang w:eastAsia="en-US"/>
    </w:rPr>
  </w:style>
  <w:style w:type="paragraph" w:customStyle="1" w:styleId="afff3">
    <w:name w:val="Основной текст документа"/>
    <w:rsid w:val="00FC72A6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FC72A6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1"/>
    <w:uiPriority w:val="99"/>
    <w:rsid w:val="00FC72A6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1"/>
    <w:rsid w:val="00FC72A6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4">
    <w:name w:val="Таблица"/>
    <w:basedOn w:val="a1"/>
    <w:rsid w:val="00FC72A6"/>
    <w:pPr>
      <w:widowControl w:val="0"/>
      <w:spacing w:line="264" w:lineRule="auto"/>
      <w:jc w:val="both"/>
    </w:pPr>
    <w:rPr>
      <w:szCs w:val="20"/>
    </w:rPr>
  </w:style>
  <w:style w:type="paragraph" w:customStyle="1" w:styleId="afff5">
    <w:name w:val="Основной"/>
    <w:basedOn w:val="af9"/>
    <w:rsid w:val="00FC72A6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1"/>
    <w:next w:val="a1"/>
    <w:rsid w:val="00FC72A6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6">
    <w:name w:val="Комментарий"/>
    <w:basedOn w:val="a1"/>
    <w:next w:val="a1"/>
    <w:rsid w:val="00FC72A6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1"/>
    <w:rsid w:val="00FC72A6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FC72A6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d">
    <w:name w:val="Основной текст с отступом.Мой Заголовок 1"/>
    <w:basedOn w:val="a1"/>
    <w:rsid w:val="00FC72A6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link w:val="ConsPlusTitle0"/>
    <w:rsid w:val="00FC72A6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1"/>
    <w:rsid w:val="00FC72A6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1"/>
    <w:rsid w:val="00FC72A6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1"/>
    <w:rsid w:val="00FC72A6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1"/>
    <w:rsid w:val="00FC72A6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1"/>
    <w:rsid w:val="00FC72A6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7">
    <w:name w:val="Îáû÷íûé"/>
    <w:uiPriority w:val="99"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uiPriority w:val="99"/>
    <w:rsid w:val="00FC72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FC72A6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1"/>
    <w:rsid w:val="00FC72A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1"/>
    <w:rsid w:val="00FC72A6"/>
    <w:pPr>
      <w:spacing w:before="100" w:beforeAutospacing="1" w:after="100" w:afterAutospacing="1"/>
    </w:pPr>
  </w:style>
  <w:style w:type="paragraph" w:customStyle="1" w:styleId="xl74">
    <w:name w:val="xl7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1"/>
    <w:rsid w:val="00FC72A6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1"/>
    <w:rsid w:val="00FC72A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1"/>
    <w:rsid w:val="00FC72A6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1"/>
    <w:rsid w:val="00FC72A6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1"/>
    <w:rsid w:val="00FC72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FC72A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1"/>
    <w:rsid w:val="00FC72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1"/>
    <w:rsid w:val="00FC72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1"/>
    <w:rsid w:val="00FC72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8">
    <w:name w:val="основной текст дока"/>
    <w:basedOn w:val="a1"/>
    <w:rsid w:val="00FC72A6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FC72A6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paragraph" w:customStyle="1" w:styleId="Style5">
    <w:name w:val="Style5"/>
    <w:basedOn w:val="a1"/>
    <w:rsid w:val="00FC72A6"/>
    <w:pPr>
      <w:widowControl w:val="0"/>
      <w:autoSpaceDE w:val="0"/>
      <w:autoSpaceDN w:val="0"/>
      <w:adjustRightInd w:val="0"/>
    </w:pPr>
  </w:style>
  <w:style w:type="paragraph" w:customStyle="1" w:styleId="1e">
    <w:name w:val="Абзац списка1"/>
    <w:basedOn w:val="a1"/>
    <w:link w:val="afff9"/>
    <w:qFormat/>
    <w:rsid w:val="00FC72A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19">
    <w:name w:val="text19"/>
    <w:basedOn w:val="a1"/>
    <w:rsid w:val="00FC72A6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9">
    <w:name w:val="Абзац списка Знак"/>
    <w:basedOn w:val="a2"/>
    <w:link w:val="1e"/>
    <w:locked/>
    <w:rsid w:val="00FC72A6"/>
    <w:rPr>
      <w:rFonts w:ascii="Calibri" w:eastAsia="Calibri" w:hAnsi="Calibri" w:cs="Calibri"/>
    </w:rPr>
  </w:style>
  <w:style w:type="character" w:customStyle="1" w:styleId="afffa">
    <w:name w:val="Основа Знак"/>
    <w:basedOn w:val="a2"/>
    <w:link w:val="afffb"/>
    <w:locked/>
    <w:rsid w:val="00FC72A6"/>
    <w:rPr>
      <w:rFonts w:ascii="Times New Roman" w:eastAsia="Times New Roman" w:hAnsi="Times New Roman" w:cs="Times New Roman"/>
      <w:szCs w:val="24"/>
    </w:rPr>
  </w:style>
  <w:style w:type="paragraph" w:customStyle="1" w:styleId="afffb">
    <w:name w:val="Основа"/>
    <w:basedOn w:val="a1"/>
    <w:link w:val="afffa"/>
    <w:rsid w:val="00FC72A6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FC72A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c">
    <w:name w:val="footnote reference"/>
    <w:basedOn w:val="a2"/>
    <w:uiPriority w:val="99"/>
    <w:semiHidden/>
    <w:unhideWhenUsed/>
    <w:rsid w:val="00FC72A6"/>
    <w:rPr>
      <w:vertAlign w:val="superscript"/>
    </w:rPr>
  </w:style>
  <w:style w:type="character" w:customStyle="1" w:styleId="220">
    <w:name w:val="Основной текст 2 Знак2"/>
    <w:basedOn w:val="a2"/>
    <w:semiHidden/>
    <w:locked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2"/>
    <w:rsid w:val="00FC72A6"/>
  </w:style>
  <w:style w:type="paragraph" w:styleId="afffd">
    <w:name w:val="Subtitle"/>
    <w:aliases w:val="Обычный таблица"/>
    <w:basedOn w:val="a1"/>
    <w:next w:val="a1"/>
    <w:link w:val="afffe"/>
    <w:qFormat/>
    <w:rsid w:val="00FC72A6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e">
    <w:name w:val="Подзаголовок Знак"/>
    <w:aliases w:val="Обычный таблица Знак"/>
    <w:basedOn w:val="a2"/>
    <w:link w:val="afffd"/>
    <w:rsid w:val="00FC72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basedOn w:val="a2"/>
    <w:rsid w:val="00FC72A6"/>
    <w:rPr>
      <w:sz w:val="28"/>
      <w:szCs w:val="28"/>
      <w:lang w:val="ru-RU" w:eastAsia="ru-RU" w:bidi="ar-SA"/>
    </w:rPr>
  </w:style>
  <w:style w:type="character" w:customStyle="1" w:styleId="15">
    <w:name w:val="Схема документа Знак1"/>
    <w:basedOn w:val="a2"/>
    <w:link w:val="afd"/>
    <w:semiHidden/>
    <w:locked/>
    <w:rsid w:val="00FC72A6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basedOn w:val="a2"/>
    <w:rsid w:val="00FC72A6"/>
    <w:rPr>
      <w:sz w:val="24"/>
      <w:szCs w:val="24"/>
    </w:rPr>
  </w:style>
  <w:style w:type="character" w:customStyle="1" w:styleId="msoins0">
    <w:name w:val="msoins"/>
    <w:basedOn w:val="a2"/>
    <w:rsid w:val="00FC72A6"/>
    <w:rPr>
      <w:color w:val="008080"/>
      <w:u w:val="single"/>
    </w:rPr>
  </w:style>
  <w:style w:type="character" w:customStyle="1" w:styleId="msodel0">
    <w:name w:val="msodel"/>
    <w:basedOn w:val="a2"/>
    <w:rsid w:val="00FC72A6"/>
    <w:rPr>
      <w:strike/>
      <w:color w:val="FF0000"/>
    </w:rPr>
  </w:style>
  <w:style w:type="character" w:customStyle="1" w:styleId="msochangeprop0">
    <w:name w:val="msochangeprop"/>
    <w:basedOn w:val="a2"/>
    <w:rsid w:val="00FC72A6"/>
    <w:rPr>
      <w:color w:val="000000"/>
    </w:rPr>
  </w:style>
  <w:style w:type="character" w:customStyle="1" w:styleId="FontStyle20">
    <w:name w:val="Font Style20"/>
    <w:basedOn w:val="a2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basedOn w:val="a2"/>
    <w:rsid w:val="00FC72A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Текст Знак1"/>
    <w:basedOn w:val="a2"/>
    <w:link w:val="aff"/>
    <w:semiHidden/>
    <w:locked/>
    <w:rsid w:val="00FC72A6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f">
    <w:name w:val="Знак Знак Знак"/>
    <w:basedOn w:val="a2"/>
    <w:rsid w:val="00FC72A6"/>
    <w:rPr>
      <w:rFonts w:ascii="Courier New" w:hAnsi="Courier New" w:cs="Courier New" w:hint="default"/>
      <w:lang w:val="ru-RU" w:eastAsia="ru-RU" w:bidi="ar-SA"/>
    </w:rPr>
  </w:style>
  <w:style w:type="character" w:customStyle="1" w:styleId="affff0">
    <w:name w:val="Символ сноски"/>
    <w:rsid w:val="00FC72A6"/>
  </w:style>
  <w:style w:type="character" w:customStyle="1" w:styleId="FontStyle19">
    <w:name w:val="Font Style19"/>
    <w:basedOn w:val="a2"/>
    <w:rsid w:val="00FC72A6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2"/>
    <w:rsid w:val="00FC72A6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2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2"/>
    <w:rsid w:val="00FC72A6"/>
  </w:style>
  <w:style w:type="character" w:customStyle="1" w:styleId="affff1">
    <w:name w:val="Гипертекстовая ссылка"/>
    <w:basedOn w:val="a2"/>
    <w:rsid w:val="00FC72A6"/>
    <w:rPr>
      <w:color w:val="008000"/>
    </w:rPr>
  </w:style>
  <w:style w:type="table" w:styleId="affff2">
    <w:name w:val="Table Grid"/>
    <w:basedOn w:val="a3"/>
    <w:uiPriority w:val="59"/>
    <w:rsid w:val="00FC72A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3">
    <w:name w:val="List"/>
    <w:basedOn w:val="ArNar0"/>
    <w:next w:val="a1"/>
    <w:uiPriority w:val="99"/>
    <w:semiHidden/>
    <w:unhideWhenUsed/>
    <w:rsid w:val="00FC72A6"/>
    <w:pPr>
      <w:spacing w:before="120" w:after="120"/>
    </w:pPr>
    <w:rPr>
      <w:u w:val="single"/>
    </w:rPr>
  </w:style>
  <w:style w:type="paragraph" w:customStyle="1" w:styleId="ConsPlusCell">
    <w:name w:val="ConsPlusCell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FC72A6"/>
  </w:style>
  <w:style w:type="paragraph" w:customStyle="1" w:styleId="211">
    <w:name w:val="Основной текст 21"/>
    <w:basedOn w:val="a1"/>
    <w:rsid w:val="00FC72A6"/>
    <w:pPr>
      <w:suppressAutoHyphens/>
      <w:jc w:val="center"/>
    </w:pPr>
    <w:rPr>
      <w:lang w:eastAsia="ar-SA"/>
    </w:rPr>
  </w:style>
  <w:style w:type="paragraph" w:customStyle="1" w:styleId="ConsNonformat">
    <w:name w:val="ConsNonformat"/>
    <w:uiPriority w:val="99"/>
    <w:rsid w:val="00FC72A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fff4">
    <w:name w:val="annotation text"/>
    <w:basedOn w:val="a1"/>
    <w:link w:val="affff5"/>
    <w:semiHidden/>
    <w:unhideWhenUsed/>
    <w:rsid w:val="00FC72A6"/>
    <w:rPr>
      <w:color w:val="000000"/>
      <w:sz w:val="20"/>
      <w:szCs w:val="20"/>
    </w:rPr>
  </w:style>
  <w:style w:type="character" w:customStyle="1" w:styleId="affff5">
    <w:name w:val="Текст примечания Знак"/>
    <w:basedOn w:val="a2"/>
    <w:link w:val="affff4"/>
    <w:semiHidden/>
    <w:rsid w:val="00FC72A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">
    <w:name w:val="f"/>
    <w:basedOn w:val="a1"/>
    <w:rsid w:val="00FC72A6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2"/>
    <w:link w:val="ConsPlusNormal"/>
    <w:locked/>
    <w:rsid w:val="00FC72A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7">
    <w:name w:val="Style17"/>
    <w:basedOn w:val="a1"/>
    <w:rsid w:val="00FC72A6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basedOn w:val="a2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2"/>
    <w:rsid w:val="00FC72A6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2"/>
    <w:rsid w:val="00FC72A6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9">
    <w:name w:val="Font Style29"/>
    <w:basedOn w:val="a2"/>
    <w:rsid w:val="00FC72A6"/>
    <w:rPr>
      <w:rFonts w:ascii="Times New Roman" w:hAnsi="Times New Roman" w:cs="Times New Roman" w:hint="default"/>
      <w:sz w:val="16"/>
      <w:szCs w:val="16"/>
    </w:rPr>
  </w:style>
  <w:style w:type="character" w:styleId="affff6">
    <w:name w:val="Emphasis"/>
    <w:basedOn w:val="a2"/>
    <w:uiPriority w:val="20"/>
    <w:qFormat/>
    <w:rsid w:val="00FC72A6"/>
    <w:rPr>
      <w:i/>
      <w:iCs/>
    </w:rPr>
  </w:style>
  <w:style w:type="paragraph" w:customStyle="1" w:styleId="consplusnonformat0">
    <w:name w:val="consplusnonformat"/>
    <w:basedOn w:val="a1"/>
    <w:rsid w:val="00FC72A6"/>
    <w:pPr>
      <w:spacing w:before="100" w:beforeAutospacing="1" w:after="100" w:afterAutospacing="1"/>
    </w:pPr>
  </w:style>
  <w:style w:type="paragraph" w:customStyle="1" w:styleId="affff7">
    <w:name w:val="Заголовок таблицы"/>
    <w:basedOn w:val="a1"/>
    <w:rsid w:val="00FC72A6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2e">
    <w:name w:val="заголовок 2"/>
    <w:basedOn w:val="a1"/>
    <w:next w:val="a1"/>
    <w:rsid w:val="00FC72A6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customStyle="1" w:styleId="1f">
    <w:name w:val="Нижний колонтитул Знак1"/>
    <w:basedOn w:val="a2"/>
    <w:semiHidden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0">
    <w:name w:val="Подзаголовок Знак1"/>
    <w:aliases w:val="Обычный таблица Знак1"/>
    <w:basedOn w:val="a2"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1">
    <w:name w:val="Текст выноски Знак1"/>
    <w:basedOn w:val="a2"/>
    <w:uiPriority w:val="99"/>
    <w:semiHidden/>
    <w:locked/>
    <w:rsid w:val="00FC72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s71">
    <w:name w:val="ts71"/>
    <w:basedOn w:val="a2"/>
    <w:rsid w:val="00FC72A6"/>
    <w:rPr>
      <w:rFonts w:ascii="Arial" w:hAnsi="Arial" w:cs="Arial" w:hint="default"/>
      <w:color w:val="5E758C"/>
      <w:sz w:val="35"/>
      <w:szCs w:val="35"/>
    </w:rPr>
  </w:style>
  <w:style w:type="paragraph" w:customStyle="1" w:styleId="allbold">
    <w:name w:val="allbold"/>
    <w:basedOn w:val="a1"/>
    <w:rsid w:val="00FC72A6"/>
    <w:pPr>
      <w:spacing w:before="100" w:beforeAutospacing="1" w:after="100" w:afterAutospacing="1"/>
      <w:jc w:val="center"/>
    </w:pPr>
    <w:rPr>
      <w:b/>
      <w:bCs/>
      <w:color w:val="000000"/>
      <w:sz w:val="27"/>
      <w:szCs w:val="27"/>
    </w:rPr>
  </w:style>
  <w:style w:type="character" w:customStyle="1" w:styleId="TimesNewRoman14">
    <w:name w:val="Times New Roman 14 пт Знак"/>
    <w:basedOn w:val="a2"/>
    <w:link w:val="TimesNewRoman140"/>
    <w:locked/>
    <w:rsid w:val="00FC72A6"/>
    <w:rPr>
      <w:rFonts w:cs="Arial"/>
      <w:sz w:val="28"/>
      <w:lang w:eastAsia="ru-RU"/>
    </w:rPr>
  </w:style>
  <w:style w:type="paragraph" w:customStyle="1" w:styleId="TimesNewRoman140">
    <w:name w:val="Times New Roman 14 пт"/>
    <w:link w:val="TimesNewRoman14"/>
    <w:rsid w:val="00FC72A6"/>
    <w:pPr>
      <w:spacing w:after="0" w:line="240" w:lineRule="auto"/>
    </w:pPr>
    <w:rPr>
      <w:rFonts w:cs="Arial"/>
      <w:sz w:val="28"/>
      <w:lang w:eastAsia="ru-RU"/>
    </w:rPr>
  </w:style>
  <w:style w:type="paragraph" w:styleId="HTML">
    <w:name w:val="HTML Preformatted"/>
    <w:basedOn w:val="a1"/>
    <w:link w:val="HTML0"/>
    <w:uiPriority w:val="99"/>
    <w:unhideWhenUsed/>
    <w:rsid w:val="00FC7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FC72A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">
    <w:name w:val="Цитата 2 Знак"/>
    <w:basedOn w:val="a2"/>
    <w:link w:val="2f0"/>
    <w:uiPriority w:val="29"/>
    <w:rsid w:val="00FC72A6"/>
    <w:rPr>
      <w:i/>
      <w:iCs/>
      <w:color w:val="000000"/>
      <w:sz w:val="24"/>
      <w:szCs w:val="24"/>
    </w:rPr>
  </w:style>
  <w:style w:type="paragraph" w:styleId="2f0">
    <w:name w:val="Quote"/>
    <w:basedOn w:val="a1"/>
    <w:next w:val="a1"/>
    <w:link w:val="2f"/>
    <w:uiPriority w:val="29"/>
    <w:qFormat/>
    <w:rsid w:val="00FC72A6"/>
    <w:rPr>
      <w:rFonts w:asciiTheme="minorHAnsi" w:eastAsiaTheme="minorHAnsi" w:hAnsiTheme="minorHAnsi" w:cstheme="minorBidi"/>
      <w:i/>
      <w:iCs/>
      <w:color w:val="000000"/>
      <w:lang w:eastAsia="en-US"/>
    </w:rPr>
  </w:style>
  <w:style w:type="character" w:customStyle="1" w:styleId="212">
    <w:name w:val="Цитата 2 Знак1"/>
    <w:basedOn w:val="a2"/>
    <w:link w:val="2f0"/>
    <w:uiPriority w:val="29"/>
    <w:rsid w:val="00FC72A6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s100">
    <w:name w:val="s_10"/>
    <w:basedOn w:val="a2"/>
    <w:rsid w:val="00FC72A6"/>
  </w:style>
  <w:style w:type="character" w:customStyle="1" w:styleId="versioncommenttitle">
    <w:name w:val="versioncommenttitle"/>
    <w:basedOn w:val="a2"/>
    <w:rsid w:val="00FC72A6"/>
  </w:style>
  <w:style w:type="character" w:customStyle="1" w:styleId="garantcommenttitle">
    <w:name w:val="garantcommenttitle"/>
    <w:basedOn w:val="a2"/>
    <w:rsid w:val="00FC72A6"/>
  </w:style>
  <w:style w:type="character" w:customStyle="1" w:styleId="1f2">
    <w:name w:val="1Текст Сурков Знак"/>
    <w:link w:val="1f3"/>
    <w:locked/>
    <w:rsid w:val="00FC72A6"/>
    <w:rPr>
      <w:sz w:val="28"/>
      <w:szCs w:val="28"/>
    </w:rPr>
  </w:style>
  <w:style w:type="paragraph" w:customStyle="1" w:styleId="1f3">
    <w:name w:val="1Текст Сурков"/>
    <w:basedOn w:val="a1"/>
    <w:link w:val="1f2"/>
    <w:qFormat/>
    <w:rsid w:val="00FC72A6"/>
    <w:pPr>
      <w:ind w:firstLine="708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onsPlusTitle0">
    <w:name w:val="ConsPlusTitle Знак"/>
    <w:link w:val="ConsPlusTitle"/>
    <w:uiPriority w:val="99"/>
    <w:locked/>
    <w:rsid w:val="00FC72A6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8">
    <w:name w:val="Заголовок к тексту"/>
    <w:basedOn w:val="a1"/>
    <w:next w:val="a7"/>
    <w:semiHidden/>
    <w:rsid w:val="00FC72A6"/>
    <w:pPr>
      <w:suppressAutoHyphens/>
      <w:spacing w:after="480" w:line="240" w:lineRule="exact"/>
    </w:pPr>
    <w:rPr>
      <w:b/>
      <w:bCs/>
      <w:sz w:val="28"/>
      <w:szCs w:val="28"/>
    </w:rPr>
  </w:style>
  <w:style w:type="paragraph" w:customStyle="1" w:styleId="affff9">
    <w:name w:val="Заголовок"/>
    <w:basedOn w:val="a1"/>
    <w:next w:val="a7"/>
    <w:rsid w:val="00FC72A6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ArialNarrow13pt1">
    <w:name w:val="Arial Narrow 13 pt по ширине Первая строка:  1 см"/>
    <w:basedOn w:val="afff7"/>
    <w:uiPriority w:val="99"/>
    <w:semiHidden/>
    <w:rsid w:val="00FC72A6"/>
    <w:pPr>
      <w:ind w:firstLine="567"/>
      <w:jc w:val="both"/>
    </w:pPr>
    <w:rPr>
      <w:rFonts w:ascii="Arial Narrow" w:hAnsi="Arial Narrow"/>
      <w:sz w:val="26"/>
      <w:lang w:val="en-US"/>
    </w:rPr>
  </w:style>
  <w:style w:type="paragraph" w:customStyle="1" w:styleId="38">
    <w:name w:val="аква3"/>
    <w:basedOn w:val="a1"/>
    <w:uiPriority w:val="99"/>
    <w:semiHidden/>
    <w:rsid w:val="00FC72A6"/>
    <w:pPr>
      <w:spacing w:line="360" w:lineRule="auto"/>
      <w:ind w:firstLine="709"/>
      <w:jc w:val="both"/>
    </w:pPr>
    <w:rPr>
      <w:rFonts w:ascii="Book Antiqua" w:hAnsi="Book Antiqua"/>
      <w:sz w:val="28"/>
    </w:rPr>
  </w:style>
  <w:style w:type="paragraph" w:customStyle="1" w:styleId="affffa">
    <w:name w:val="аква"/>
    <w:basedOn w:val="a1"/>
    <w:uiPriority w:val="99"/>
    <w:semiHidden/>
    <w:rsid w:val="00FC72A6"/>
    <w:pPr>
      <w:ind w:firstLine="709"/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fffa"/>
    <w:uiPriority w:val="99"/>
    <w:semiHidden/>
    <w:rsid w:val="00FC72A6"/>
    <w:pPr>
      <w:jc w:val="center"/>
    </w:pPr>
    <w:rPr>
      <w:rFonts w:ascii="Gaze" w:hAnsi="Gaze"/>
      <w:b/>
      <w:bCs/>
      <w:sz w:val="36"/>
    </w:rPr>
  </w:style>
  <w:style w:type="paragraph" w:customStyle="1" w:styleId="affffb">
    <w:name w:val="аквамарин"/>
    <w:basedOn w:val="affffa"/>
    <w:uiPriority w:val="99"/>
    <w:semiHidden/>
    <w:rsid w:val="00FC72A6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1"/>
    <w:autoRedefine/>
    <w:uiPriority w:val="99"/>
    <w:semiHidden/>
    <w:rsid w:val="00FC72A6"/>
    <w:pPr>
      <w:spacing w:line="360" w:lineRule="auto"/>
      <w:jc w:val="center"/>
    </w:pPr>
    <w:rPr>
      <w:rFonts w:ascii="Arial" w:hAnsi="Arial"/>
    </w:rPr>
  </w:style>
  <w:style w:type="paragraph" w:customStyle="1" w:styleId="affffc">
    <w:name w:val="Реферат"/>
    <w:basedOn w:val="a1"/>
    <w:uiPriority w:val="99"/>
    <w:semiHidden/>
    <w:rsid w:val="00FC72A6"/>
    <w:pPr>
      <w:spacing w:line="360" w:lineRule="auto"/>
      <w:ind w:firstLine="709"/>
      <w:jc w:val="both"/>
    </w:pPr>
  </w:style>
  <w:style w:type="paragraph" w:customStyle="1" w:styleId="affffd">
    <w:name w:val="реферат"/>
    <w:basedOn w:val="aa"/>
    <w:uiPriority w:val="99"/>
    <w:semiHidden/>
    <w:rsid w:val="00FC72A6"/>
    <w:pPr>
      <w:suppressAutoHyphens/>
      <w:spacing w:before="100" w:beforeAutospacing="1" w:after="100" w:afterAutospacing="1" w:line="360" w:lineRule="auto"/>
      <w:ind w:firstLine="709"/>
      <w:jc w:val="both"/>
    </w:pPr>
  </w:style>
  <w:style w:type="paragraph" w:customStyle="1" w:styleId="63">
    <w:name w:val="Стиль По ширине Перед:  6 пт"/>
    <w:basedOn w:val="a1"/>
    <w:autoRedefine/>
    <w:uiPriority w:val="99"/>
    <w:semiHidden/>
    <w:rsid w:val="00FC72A6"/>
    <w:pPr>
      <w:ind w:firstLine="709"/>
      <w:jc w:val="both"/>
    </w:pPr>
    <w:rPr>
      <w:sz w:val="28"/>
      <w:szCs w:val="28"/>
    </w:rPr>
  </w:style>
  <w:style w:type="paragraph" w:customStyle="1" w:styleId="125">
    <w:name w:val="Стиль По ширине Первая строка:  1.25 см"/>
    <w:basedOn w:val="a1"/>
    <w:uiPriority w:val="99"/>
    <w:semiHidden/>
    <w:rsid w:val="00FC72A6"/>
    <w:pPr>
      <w:spacing w:before="120"/>
      <w:ind w:firstLine="709"/>
      <w:jc w:val="both"/>
    </w:pPr>
    <w:rPr>
      <w:szCs w:val="20"/>
    </w:rPr>
  </w:style>
  <w:style w:type="paragraph" w:customStyle="1" w:styleId="zagc-1">
    <w:name w:val="zagc-1"/>
    <w:basedOn w:val="a1"/>
    <w:uiPriority w:val="99"/>
    <w:semiHidden/>
    <w:rsid w:val="00FC72A6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semiHidden/>
    <w:rsid w:val="00FC72A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1"/>
    <w:uiPriority w:val="99"/>
    <w:semiHidden/>
    <w:rsid w:val="00FC72A6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affffe">
    <w:name w:val="Прижатый влево"/>
    <w:basedOn w:val="a1"/>
    <w:next w:val="a1"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f">
    <w:name w:val="Нормальный (таблица)"/>
    <w:basedOn w:val="a1"/>
    <w:next w:val="a1"/>
    <w:uiPriority w:val="99"/>
    <w:semiHidden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Маркированный"/>
    <w:basedOn w:val="a1"/>
    <w:uiPriority w:val="99"/>
    <w:semiHidden/>
    <w:rsid w:val="00FC72A6"/>
    <w:pPr>
      <w:numPr>
        <w:numId w:val="4"/>
      </w:numPr>
      <w:jc w:val="both"/>
    </w:pPr>
    <w:rPr>
      <w:sz w:val="28"/>
      <w:szCs w:val="28"/>
    </w:rPr>
  </w:style>
  <w:style w:type="character" w:customStyle="1" w:styleId="1f4">
    <w:name w:val="Стиль1 Знак"/>
    <w:basedOn w:val="a2"/>
    <w:link w:val="1f5"/>
    <w:semiHidden/>
    <w:locked/>
    <w:rsid w:val="00FC72A6"/>
    <w:rPr>
      <w:sz w:val="26"/>
      <w:szCs w:val="26"/>
    </w:rPr>
  </w:style>
  <w:style w:type="paragraph" w:customStyle="1" w:styleId="1f5">
    <w:name w:val="Стиль1"/>
    <w:basedOn w:val="a1"/>
    <w:link w:val="1f4"/>
    <w:semiHidden/>
    <w:qFormat/>
    <w:rsid w:val="00FC72A6"/>
    <w:pPr>
      <w:widowControl w:val="0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TimesNewRoman14125">
    <w:name w:val="Стиль Times New Roman 14 пт По ширине Первая строка:  1.25 см С..."/>
    <w:basedOn w:val="a1"/>
    <w:uiPriority w:val="99"/>
    <w:semiHidden/>
    <w:rsid w:val="00FC72A6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tekstob">
    <w:name w:val="tekstob"/>
    <w:basedOn w:val="a1"/>
    <w:uiPriority w:val="99"/>
    <w:semiHidden/>
    <w:rsid w:val="00FC72A6"/>
    <w:pPr>
      <w:spacing w:before="100" w:beforeAutospacing="1" w:after="100" w:afterAutospacing="1"/>
    </w:pPr>
  </w:style>
  <w:style w:type="character" w:customStyle="1" w:styleId="fts-hit">
    <w:name w:val="fts-hit"/>
    <w:basedOn w:val="a2"/>
    <w:uiPriority w:val="99"/>
    <w:rsid w:val="00FC72A6"/>
    <w:rPr>
      <w:shd w:val="clear" w:color="auto" w:fill="FFC0CB"/>
    </w:rPr>
  </w:style>
  <w:style w:type="character" w:customStyle="1" w:styleId="afffff0">
    <w:name w:val="Цветовое выделение"/>
    <w:uiPriority w:val="99"/>
    <w:rsid w:val="00FC72A6"/>
    <w:rPr>
      <w:b/>
      <w:bCs/>
      <w:color w:val="000080"/>
    </w:rPr>
  </w:style>
  <w:style w:type="character" w:customStyle="1" w:styleId="WW8Num8z0">
    <w:name w:val="WW8Num8z0"/>
    <w:uiPriority w:val="99"/>
    <w:rsid w:val="00FC72A6"/>
    <w:rPr>
      <w:rFonts w:ascii="Symbol" w:hAnsi="Symbol" w:hint="default"/>
      <w:sz w:val="18"/>
    </w:rPr>
  </w:style>
  <w:style w:type="paragraph" w:customStyle="1" w:styleId="110">
    <w:name w:val="Обычный + 11 пт"/>
    <w:basedOn w:val="a1"/>
    <w:rsid w:val="00FC72A6"/>
    <w:pPr>
      <w:jc w:val="center"/>
    </w:pPr>
    <w:rPr>
      <w:sz w:val="18"/>
      <w:szCs w:val="18"/>
    </w:rPr>
  </w:style>
  <w:style w:type="character" w:customStyle="1" w:styleId="afffff1">
    <w:name w:val="a"/>
    <w:basedOn w:val="a2"/>
    <w:rsid w:val="003D77D8"/>
  </w:style>
  <w:style w:type="paragraph" w:customStyle="1" w:styleId="s31">
    <w:name w:val="s_3"/>
    <w:basedOn w:val="a1"/>
    <w:rsid w:val="006A7FDB"/>
    <w:pPr>
      <w:spacing w:before="100" w:beforeAutospacing="1" w:after="100" w:afterAutospacing="1"/>
    </w:pPr>
  </w:style>
  <w:style w:type="paragraph" w:customStyle="1" w:styleId="s12">
    <w:name w:val="s_1"/>
    <w:basedOn w:val="a1"/>
    <w:rsid w:val="006A7FDB"/>
    <w:pPr>
      <w:spacing w:before="100" w:beforeAutospacing="1" w:after="100" w:afterAutospacing="1"/>
    </w:pPr>
  </w:style>
  <w:style w:type="paragraph" w:customStyle="1" w:styleId="formattext">
    <w:name w:val="formattext"/>
    <w:basedOn w:val="a1"/>
    <w:rsid w:val="00385F9E"/>
    <w:pPr>
      <w:spacing w:before="100" w:beforeAutospacing="1" w:after="100" w:afterAutospacing="1"/>
    </w:pPr>
  </w:style>
  <w:style w:type="paragraph" w:customStyle="1" w:styleId="western">
    <w:name w:val="western"/>
    <w:basedOn w:val="a1"/>
    <w:rsid w:val="001164D6"/>
    <w:pPr>
      <w:spacing w:before="100" w:beforeAutospacing="1" w:after="100" w:afterAutospacing="1"/>
    </w:pPr>
  </w:style>
  <w:style w:type="paragraph" w:customStyle="1" w:styleId="1f6">
    <w:name w:val="заголовок 1"/>
    <w:basedOn w:val="a1"/>
    <w:next w:val="a1"/>
    <w:rsid w:val="001164D6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character" w:customStyle="1" w:styleId="s40">
    <w:name w:val="s4"/>
    <w:basedOn w:val="a2"/>
    <w:rsid w:val="001164D6"/>
  </w:style>
  <w:style w:type="paragraph" w:customStyle="1" w:styleId="consnonformat0">
    <w:name w:val="consnonformat"/>
    <w:basedOn w:val="a1"/>
    <w:rsid w:val="001552CA"/>
    <w:pPr>
      <w:spacing w:before="158" w:after="158"/>
    </w:pPr>
  </w:style>
  <w:style w:type="paragraph" w:customStyle="1" w:styleId="consplusnormal1">
    <w:name w:val="consplusnormal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consplustitle1">
    <w:name w:val="consplustitle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default0">
    <w:name w:val="default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sc">
    <w:name w:val="s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iauiue1">
    <w:name w:val="iauiue1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conspluscell0">
    <w:name w:val="conspluscell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tablecontents">
    <w:name w:val="tablecontents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e9">
    <w:name w:val="e9"/>
    <w:basedOn w:val="a1"/>
    <w:uiPriority w:val="99"/>
    <w:rsid w:val="00A31581"/>
    <w:pPr>
      <w:spacing w:before="100" w:beforeAutospacing="1" w:after="100" w:afterAutospacing="1"/>
    </w:pPr>
  </w:style>
  <w:style w:type="character" w:customStyle="1" w:styleId="spelle">
    <w:name w:val="spelle"/>
    <w:basedOn w:val="a2"/>
    <w:rsid w:val="00A31581"/>
  </w:style>
  <w:style w:type="character" w:customStyle="1" w:styleId="blk">
    <w:name w:val="blk"/>
    <w:basedOn w:val="a2"/>
    <w:rsid w:val="00A31581"/>
  </w:style>
  <w:style w:type="character" w:customStyle="1" w:styleId="afff">
    <w:name w:val="Основной текст_"/>
    <w:link w:val="1a"/>
    <w:locked/>
    <w:rsid w:val="00257B4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FontStyle40">
    <w:name w:val="Font Style40"/>
    <w:basedOn w:val="a2"/>
    <w:rsid w:val="002C7ECB"/>
    <w:rPr>
      <w:rFonts w:ascii="Times New Roman" w:hAnsi="Times New Roman" w:cs="Times New Roman" w:hint="default"/>
      <w:sz w:val="26"/>
      <w:szCs w:val="26"/>
    </w:rPr>
  </w:style>
  <w:style w:type="paragraph" w:customStyle="1" w:styleId="H4">
    <w:name w:val="H4"/>
    <w:basedOn w:val="a1"/>
    <w:next w:val="a1"/>
    <w:rsid w:val="002C32D3"/>
    <w:pPr>
      <w:keepNext/>
      <w:widowControl w:val="0"/>
      <w:spacing w:before="100" w:after="100"/>
    </w:pPr>
    <w:rPr>
      <w:b/>
      <w:szCs w:val="20"/>
    </w:rPr>
  </w:style>
  <w:style w:type="paragraph" w:customStyle="1" w:styleId="ConsPlusTitlePage">
    <w:name w:val="ConsPlusTitlePage"/>
    <w:rsid w:val="004462F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headertexttopleveltextcentertext">
    <w:name w:val="headertext topleveltext centertext"/>
    <w:basedOn w:val="a1"/>
    <w:rsid w:val="004C5153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1"/>
    <w:rsid w:val="004C5153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1"/>
    <w:rsid w:val="004C5153"/>
    <w:pPr>
      <w:spacing w:before="100" w:beforeAutospacing="1" w:after="100" w:afterAutospacing="1"/>
    </w:pPr>
  </w:style>
  <w:style w:type="paragraph" w:customStyle="1" w:styleId="Title">
    <w:name w:val="Title!Название НПА"/>
    <w:basedOn w:val="a1"/>
    <w:rsid w:val="00941852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ConsTitle">
    <w:name w:val="ConsTitle"/>
    <w:rsid w:val="009418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f2">
    <w:name w:val="Знак Знак Знак Знак Знак"/>
    <w:basedOn w:val="a1"/>
    <w:rsid w:val="00941852"/>
    <w:pPr>
      <w:spacing w:after="160" w:line="240" w:lineRule="exact"/>
    </w:pPr>
    <w:rPr>
      <w:rFonts w:ascii="Verdana" w:hAnsi="Verdana" w:cs="Verdana"/>
      <w:b/>
      <w:szCs w:val="72"/>
      <w:lang w:val="en-US" w:eastAsia="en-US"/>
    </w:rPr>
  </w:style>
  <w:style w:type="paragraph" w:customStyle="1" w:styleId="afffff3">
    <w:name w:val="Внутренний адрес"/>
    <w:basedOn w:val="a1"/>
    <w:rsid w:val="00941852"/>
    <w:pPr>
      <w:autoSpaceDE w:val="0"/>
      <w:autoSpaceDN w:val="0"/>
    </w:pPr>
    <w:rPr>
      <w:b/>
      <w:sz w:val="20"/>
      <w:szCs w:val="72"/>
    </w:rPr>
  </w:style>
  <w:style w:type="paragraph" w:customStyle="1" w:styleId="afffff4">
    <w:name w:val="ОТСТУП"/>
    <w:basedOn w:val="a1"/>
    <w:rsid w:val="00941852"/>
    <w:pPr>
      <w:widowControl w:val="0"/>
      <w:numPr>
        <w:ilvl w:val="12"/>
      </w:numPr>
      <w:ind w:firstLine="709"/>
      <w:jc w:val="center"/>
    </w:pPr>
    <w:rPr>
      <w:b/>
      <w:szCs w:val="20"/>
    </w:rPr>
  </w:style>
  <w:style w:type="paragraph" w:customStyle="1" w:styleId="910">
    <w:name w:val="Заголовок 91"/>
    <w:rsid w:val="00941852"/>
    <w:pPr>
      <w:keepNext/>
      <w:snapToGrid w:val="0"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customStyle="1" w:styleId="afffff5">
    <w:name w:val="черта"/>
    <w:autoRedefine/>
    <w:rsid w:val="0094185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1c"/>
    <w:rsid w:val="00941852"/>
    <w:pPr>
      <w:snapToGrid/>
    </w:pPr>
    <w:rPr>
      <w:rFonts w:ascii="Arial" w:hAnsi="Arial"/>
      <w:color w:val="FF0000"/>
      <w:sz w:val="28"/>
    </w:rPr>
  </w:style>
  <w:style w:type="paragraph" w:customStyle="1" w:styleId="1f7">
    <w:name w:val="Название1"/>
    <w:rsid w:val="00941852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3">
    <w:name w:val="Заголовок 21"/>
    <w:basedOn w:val="1c"/>
    <w:next w:val="1c"/>
    <w:rsid w:val="00941852"/>
    <w:pPr>
      <w:keepNext/>
      <w:snapToGrid/>
      <w:jc w:val="center"/>
      <w:outlineLvl w:val="1"/>
    </w:pPr>
    <w:rPr>
      <w:rFonts w:ascii="Arial" w:hAnsi="Arial"/>
      <w:sz w:val="24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1"/>
    <w:rsid w:val="00941852"/>
    <w:pPr>
      <w:autoSpaceDE w:val="0"/>
      <w:autoSpaceDN w:val="0"/>
      <w:jc w:val="both"/>
    </w:pPr>
    <w:rPr>
      <w:b/>
      <w:sz w:val="72"/>
      <w:szCs w:val="28"/>
    </w:rPr>
  </w:style>
  <w:style w:type="paragraph" w:customStyle="1" w:styleId="BodyText1bt">
    <w:name w:val="Body Text.Основной текст1.bt.Основной текст Знак"/>
    <w:basedOn w:val="a1"/>
    <w:rsid w:val="00941852"/>
    <w:pPr>
      <w:autoSpaceDE w:val="0"/>
      <w:autoSpaceDN w:val="0"/>
      <w:spacing w:after="120"/>
    </w:pPr>
    <w:rPr>
      <w:rFonts w:ascii="Arial" w:hAnsi="Arial" w:cs="Arial"/>
      <w:b/>
      <w:szCs w:val="72"/>
    </w:rPr>
  </w:style>
  <w:style w:type="paragraph" w:customStyle="1" w:styleId="afffff6">
    <w:name w:val="Предложение"/>
    <w:basedOn w:val="a1"/>
    <w:autoRedefine/>
    <w:rsid w:val="00941852"/>
    <w:pPr>
      <w:widowControl w:val="0"/>
      <w:tabs>
        <w:tab w:val="num" w:pos="0"/>
        <w:tab w:val="num" w:pos="1136"/>
        <w:tab w:val="num" w:pos="1207"/>
      </w:tabs>
      <w:jc w:val="both"/>
    </w:pPr>
    <w:rPr>
      <w:b/>
      <w:sz w:val="72"/>
      <w:szCs w:val="20"/>
    </w:rPr>
  </w:style>
  <w:style w:type="paragraph" w:customStyle="1" w:styleId="afffff7">
    <w:name w:val="Текст в заданном формате"/>
    <w:basedOn w:val="a1"/>
    <w:rsid w:val="007F3635"/>
    <w:pPr>
      <w:suppressAutoHyphens/>
      <w:ind w:firstLine="709"/>
      <w:jc w:val="both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afffff8">
    <w:name w:val="Стандарт"/>
    <w:basedOn w:val="a1"/>
    <w:rsid w:val="00776EA5"/>
    <w:pPr>
      <w:spacing w:line="288" w:lineRule="auto"/>
      <w:ind w:firstLine="709"/>
      <w:jc w:val="both"/>
    </w:pPr>
    <w:rPr>
      <w:sz w:val="28"/>
    </w:rPr>
  </w:style>
  <w:style w:type="paragraph" w:customStyle="1" w:styleId="43">
    <w:name w:val="Основной текст4"/>
    <w:basedOn w:val="a1"/>
    <w:rsid w:val="00776EA5"/>
    <w:pPr>
      <w:widowControl w:val="0"/>
      <w:shd w:val="clear" w:color="auto" w:fill="FFFFFF"/>
      <w:spacing w:before="240" w:after="360" w:line="0" w:lineRule="atLeas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headertext">
    <w:name w:val="headertext"/>
    <w:basedOn w:val="a1"/>
    <w:rsid w:val="000F45E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.scli.ru/ru/legal_texts/act_municipal_education/index.php?do4=document&amp;id4=96e20c02-1b12-465a-b64c-24aa9227000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BD680-A625-4B0D-AC52-F1E65C5BD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1892</Words>
  <Characters>10790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АДМИНИСТРАЦИЯ</cp:lastModifiedBy>
  <cp:revision>18</cp:revision>
  <cp:lastPrinted>2016-08-08T11:30:00Z</cp:lastPrinted>
  <dcterms:created xsi:type="dcterms:W3CDTF">2018-02-22T08:35:00Z</dcterms:created>
  <dcterms:modified xsi:type="dcterms:W3CDTF">2018-02-26T02:51:00Z</dcterms:modified>
</cp:coreProperties>
</file>